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B7BCA29" w14:textId="77777777" w:rsidR="007C18E5" w:rsidRPr="0092789A" w:rsidRDefault="0099673F">
      <w:pPr>
        <w:widowControl w:val="0"/>
        <w:tabs>
          <w:tab w:val="clear" w:pos="1134"/>
        </w:tabs>
        <w:jc w:val="center"/>
        <w:rPr>
          <w:sz w:val="24"/>
          <w:szCs w:val="24"/>
          <w:lang w:val="it-IT"/>
        </w:rPr>
      </w:pPr>
      <w:r w:rsidRPr="0092789A">
        <w:rPr>
          <w:b/>
          <w:sz w:val="28"/>
          <w:szCs w:val="28"/>
          <w:lang w:val="it-IT"/>
        </w:rPr>
        <w:t>DICHIARAZIONI AI SENSI DEGLI ARTT. 46 E 47 DEL D.P.R. N. 445/2000</w:t>
      </w:r>
    </w:p>
    <w:p w14:paraId="57078932" w14:textId="77777777" w:rsidR="007C18E5" w:rsidRPr="0092789A" w:rsidRDefault="0099673F">
      <w:pPr>
        <w:pStyle w:val="Corpotesto"/>
        <w:widowControl w:val="0"/>
        <w:tabs>
          <w:tab w:val="clear" w:pos="1134"/>
        </w:tabs>
        <w:spacing w:before="120"/>
        <w:jc w:val="both"/>
        <w:rPr>
          <w:sz w:val="24"/>
          <w:szCs w:val="24"/>
        </w:rPr>
      </w:pPr>
      <w:r w:rsidRPr="0092789A">
        <w:rPr>
          <w:sz w:val="24"/>
          <w:szCs w:val="24"/>
          <w:lang w:val="it-IT"/>
        </w:rPr>
        <w:t>^^^^^^^^^^^^^</w:t>
      </w:r>
    </w:p>
    <w:p w14:paraId="57272F22" w14:textId="77777777" w:rsidR="007C18E5" w:rsidRPr="0092789A" w:rsidRDefault="0099673F">
      <w:pPr>
        <w:autoSpaceDE w:val="0"/>
        <w:spacing w:line="360" w:lineRule="auto"/>
        <w:jc w:val="both"/>
        <w:rPr>
          <w:sz w:val="24"/>
          <w:szCs w:val="24"/>
        </w:rPr>
      </w:pPr>
      <w:bookmarkStart w:id="0" w:name="_Hlk173093156"/>
      <w:r w:rsidRPr="0092789A">
        <w:rPr>
          <w:sz w:val="24"/>
          <w:szCs w:val="24"/>
        </w:rPr>
        <w:t>Il/la sottoscritto/a</w:t>
      </w:r>
      <w:bookmarkStart w:id="1" w:name="_Hlk173091871"/>
      <w:r w:rsidRPr="0092789A">
        <w:rPr>
          <w:sz w:val="24"/>
          <w:szCs w:val="24"/>
        </w:rPr>
        <w:t>__________________________________________________________________ C.F._______________________ nato/a a: ______________________ ( ) il: ___________________</w:t>
      </w:r>
    </w:p>
    <w:p w14:paraId="154821BE" w14:textId="77777777" w:rsidR="007C18E5" w:rsidRPr="0092789A" w:rsidRDefault="0099673F">
      <w:pPr>
        <w:autoSpaceDE w:val="0"/>
        <w:spacing w:line="360" w:lineRule="auto"/>
        <w:jc w:val="both"/>
        <w:rPr>
          <w:sz w:val="24"/>
          <w:szCs w:val="24"/>
        </w:rPr>
      </w:pPr>
      <w:r w:rsidRPr="0092789A">
        <w:rPr>
          <w:sz w:val="24"/>
          <w:szCs w:val="24"/>
        </w:rPr>
        <w:t>residente in:_________________________________ (____) via/piazza ________________________________________n._____</w:t>
      </w:r>
    </w:p>
    <w:bookmarkEnd w:id="1"/>
    <w:p w14:paraId="0B432934" w14:textId="77777777" w:rsidR="007C18E5" w:rsidRPr="0092789A" w:rsidRDefault="0099673F">
      <w:pPr>
        <w:autoSpaceDE w:val="0"/>
        <w:spacing w:line="360" w:lineRule="auto"/>
        <w:jc w:val="both"/>
        <w:rPr>
          <w:sz w:val="24"/>
          <w:szCs w:val="24"/>
        </w:rPr>
      </w:pPr>
      <w:r w:rsidRPr="0092789A">
        <w:rPr>
          <w:sz w:val="24"/>
          <w:szCs w:val="24"/>
        </w:rPr>
        <w:t>In qualità di titolare/legale rappresentante dell’impresa (denominazione e ragione sociale)</w:t>
      </w:r>
    </w:p>
    <w:p w14:paraId="2A9065B1" w14:textId="77777777" w:rsidR="007C18E5" w:rsidRPr="0092789A" w:rsidRDefault="0099673F">
      <w:pPr>
        <w:autoSpaceDE w:val="0"/>
        <w:spacing w:line="360" w:lineRule="auto"/>
        <w:jc w:val="both"/>
        <w:rPr>
          <w:sz w:val="24"/>
          <w:szCs w:val="24"/>
        </w:rPr>
      </w:pPr>
      <w:r w:rsidRPr="0092789A">
        <w:rPr>
          <w:sz w:val="24"/>
          <w:szCs w:val="24"/>
        </w:rPr>
        <w:t>________________________________________________________________________________</w:t>
      </w:r>
    </w:p>
    <w:bookmarkEnd w:id="0"/>
    <w:p w14:paraId="0099FAD1" w14:textId="77777777" w:rsidR="007C18E5" w:rsidRPr="0092789A" w:rsidRDefault="0099673F">
      <w:pPr>
        <w:autoSpaceDE w:val="0"/>
        <w:spacing w:line="360" w:lineRule="auto"/>
        <w:jc w:val="both"/>
        <w:rPr>
          <w:sz w:val="24"/>
          <w:szCs w:val="24"/>
        </w:rPr>
      </w:pPr>
      <w:r w:rsidRPr="0092789A">
        <w:rPr>
          <w:sz w:val="24"/>
          <w:szCs w:val="24"/>
        </w:rPr>
        <w:t>(nel caso di Procuratore Speciale) giusta procura speciale autenticata nella firma in data _________________, dal Notaio in ___________________________________ Dott. ____________________________ Rep. N. __________ / ___</w:t>
      </w:r>
    </w:p>
    <w:p w14:paraId="2E37CA4A" w14:textId="77777777" w:rsidR="007C18E5" w:rsidRPr="0092789A" w:rsidRDefault="0099673F">
      <w:pPr>
        <w:autoSpaceDE w:val="0"/>
        <w:spacing w:line="360" w:lineRule="auto"/>
        <w:jc w:val="both"/>
        <w:rPr>
          <w:sz w:val="24"/>
          <w:szCs w:val="24"/>
        </w:rPr>
      </w:pPr>
      <w:r w:rsidRPr="0092789A">
        <w:rPr>
          <w:sz w:val="24"/>
          <w:szCs w:val="24"/>
        </w:rPr>
        <w:t>con sede legale in ________________________________ (____), via ___________________________________n. ____,</w:t>
      </w:r>
    </w:p>
    <w:p w14:paraId="2D5852B9" w14:textId="77777777" w:rsidR="007C18E5" w:rsidRPr="0092789A" w:rsidRDefault="0099673F">
      <w:pPr>
        <w:autoSpaceDE w:val="0"/>
        <w:spacing w:line="360" w:lineRule="auto"/>
        <w:jc w:val="both"/>
        <w:rPr>
          <w:sz w:val="24"/>
          <w:szCs w:val="24"/>
        </w:rPr>
      </w:pPr>
      <w:r w:rsidRPr="0092789A">
        <w:rPr>
          <w:sz w:val="24"/>
          <w:szCs w:val="24"/>
        </w:rPr>
        <w:t>con sede operativa in ________________________________ (____), via ________________________________n. ____,</w:t>
      </w:r>
    </w:p>
    <w:p w14:paraId="306A6062" w14:textId="77777777" w:rsidR="007C18E5" w:rsidRPr="0092789A" w:rsidRDefault="0099673F">
      <w:pPr>
        <w:autoSpaceDE w:val="0"/>
        <w:spacing w:line="360" w:lineRule="auto"/>
        <w:jc w:val="both"/>
        <w:rPr>
          <w:sz w:val="24"/>
          <w:szCs w:val="24"/>
        </w:rPr>
      </w:pPr>
      <w:r w:rsidRPr="0092789A">
        <w:rPr>
          <w:sz w:val="24"/>
          <w:szCs w:val="24"/>
        </w:rPr>
        <w:t>Codice Fiscale ______________________________, P.IVA ______________________________,</w:t>
      </w:r>
    </w:p>
    <w:p w14:paraId="7C005146" w14:textId="77777777" w:rsidR="007C18E5" w:rsidRPr="0092789A" w:rsidRDefault="0099673F">
      <w:pPr>
        <w:autoSpaceDE w:val="0"/>
        <w:spacing w:line="360" w:lineRule="auto"/>
        <w:jc w:val="both"/>
        <w:rPr>
          <w:sz w:val="24"/>
          <w:szCs w:val="24"/>
        </w:rPr>
      </w:pPr>
      <w:r w:rsidRPr="0092789A">
        <w:rPr>
          <w:sz w:val="24"/>
          <w:szCs w:val="24"/>
        </w:rPr>
        <w:t>e-mail __________________________________, PEC __________________________________,</w:t>
      </w:r>
    </w:p>
    <w:p w14:paraId="333ADF6E" w14:textId="77777777" w:rsidR="007C18E5" w:rsidRPr="0092789A" w:rsidRDefault="0099673F">
      <w:pPr>
        <w:autoSpaceDE w:val="0"/>
        <w:spacing w:line="360" w:lineRule="auto"/>
        <w:jc w:val="both"/>
        <w:rPr>
          <w:sz w:val="24"/>
          <w:szCs w:val="24"/>
        </w:rPr>
      </w:pPr>
      <w:r w:rsidRPr="0092789A">
        <w:rPr>
          <w:sz w:val="24"/>
          <w:szCs w:val="24"/>
        </w:rPr>
        <w:t>telefono _________________________________, cellulare _______________________________,</w:t>
      </w:r>
    </w:p>
    <w:p w14:paraId="749A5DE4" w14:textId="77777777" w:rsidR="007C18E5" w:rsidRPr="0092789A" w:rsidRDefault="0099673F">
      <w:pPr>
        <w:autoSpaceDE w:val="0"/>
        <w:spacing w:line="360" w:lineRule="auto"/>
        <w:jc w:val="both"/>
        <w:rPr>
          <w:b/>
          <w:bCs/>
          <w:sz w:val="28"/>
          <w:szCs w:val="28"/>
        </w:rPr>
      </w:pPr>
      <w:r w:rsidRPr="0092789A">
        <w:rPr>
          <w:sz w:val="24"/>
          <w:szCs w:val="24"/>
        </w:rPr>
        <w:t>ai sensi degli artt. 46 e 47 del D.P.R. 28 dicembre 2000, n. 445 e successive modifiche, consapevole della responsabilità e delle conseguenze civili e penali previste in caso di rilascio di dichiarazioni mendaci e/o formazione di atti falsi e/o uso degli stessi,</w:t>
      </w:r>
    </w:p>
    <w:p w14:paraId="6110F959" w14:textId="77777777" w:rsidR="007C18E5" w:rsidRPr="0092789A" w:rsidRDefault="0099673F">
      <w:pPr>
        <w:autoSpaceDE w:val="0"/>
        <w:spacing w:line="360" w:lineRule="auto"/>
        <w:jc w:val="center"/>
        <w:rPr>
          <w:sz w:val="24"/>
          <w:szCs w:val="24"/>
        </w:rPr>
      </w:pPr>
      <w:r w:rsidRPr="0092789A">
        <w:rPr>
          <w:b/>
          <w:bCs/>
          <w:sz w:val="28"/>
          <w:szCs w:val="28"/>
        </w:rPr>
        <w:t>D I C H I A R A</w:t>
      </w:r>
    </w:p>
    <w:p w14:paraId="633ABF8B" w14:textId="77777777" w:rsidR="007C18E5" w:rsidRPr="0092789A" w:rsidRDefault="0099673F">
      <w:pPr>
        <w:autoSpaceDE w:val="0"/>
        <w:spacing w:line="360" w:lineRule="auto"/>
        <w:jc w:val="both"/>
        <w:rPr>
          <w:sz w:val="24"/>
          <w:szCs w:val="24"/>
        </w:rPr>
      </w:pPr>
      <w:r w:rsidRPr="0092789A">
        <w:rPr>
          <w:sz w:val="24"/>
          <w:szCs w:val="24"/>
        </w:rPr>
        <w:t>sotto la propria responsabilità:</w:t>
      </w:r>
    </w:p>
    <w:p w14:paraId="5FD32D22" w14:textId="77777777" w:rsidR="007C18E5" w:rsidRPr="0092789A" w:rsidRDefault="0099673F">
      <w:pPr>
        <w:pStyle w:val="Paragrafoelenco"/>
        <w:widowControl/>
        <w:numPr>
          <w:ilvl w:val="0"/>
          <w:numId w:val="14"/>
        </w:numPr>
        <w:spacing w:line="360" w:lineRule="auto"/>
        <w:ind w:left="284" w:hanging="284"/>
        <w:contextualSpacing/>
        <w:rPr>
          <w:rFonts w:ascii="Times New Roman" w:hAnsi="Times New Roman" w:cs="Times New Roman"/>
          <w:sz w:val="24"/>
          <w:szCs w:val="24"/>
        </w:rPr>
      </w:pPr>
      <w:r w:rsidRPr="0092789A">
        <w:rPr>
          <w:rFonts w:ascii="Times New Roman" w:hAnsi="Times New Roman" w:cs="Times New Roman"/>
          <w:sz w:val="24"/>
          <w:szCs w:val="24"/>
        </w:rPr>
        <w:t xml:space="preserve">che questa impresa è iscritta dal ______________(indicare la data esatta di iscrizione)  al numero ______________________ del registro delle imprese di _______________________, tenuto dalla C.C.I.A.A. di_________________________, con sede in __________________________ via/piazza __________________________________________ n. ______ cap _________ costituita con atto del ___________________________ capitale sociale deliberato Euro _________________, capitale sociale sottoscritto Euro_____________________, capitale sociale </w:t>
      </w:r>
      <w:r w:rsidRPr="0092789A">
        <w:rPr>
          <w:rFonts w:ascii="Times New Roman" w:hAnsi="Times New Roman" w:cs="Times New Roman"/>
          <w:sz w:val="24"/>
          <w:szCs w:val="24"/>
        </w:rPr>
        <w:lastRenderedPageBreak/>
        <w:t>versato Euro ______________________, termine di durata della società ________________con codice ATECO n. ______________ ;</w:t>
      </w:r>
    </w:p>
    <w:p w14:paraId="437751EF" w14:textId="77777777" w:rsidR="007C18E5" w:rsidRPr="0092789A" w:rsidRDefault="0099673F">
      <w:pPr>
        <w:pStyle w:val="Paragrafoelenco"/>
        <w:widowControl/>
        <w:numPr>
          <w:ilvl w:val="0"/>
          <w:numId w:val="14"/>
        </w:numPr>
        <w:spacing w:line="360" w:lineRule="auto"/>
        <w:ind w:left="284" w:hanging="284"/>
        <w:contextualSpacing/>
        <w:rPr>
          <w:rFonts w:ascii="Times New Roman" w:hAnsi="Times New Roman" w:cs="Times New Roman"/>
          <w:sz w:val="24"/>
          <w:szCs w:val="24"/>
        </w:rPr>
      </w:pPr>
      <w:r w:rsidRPr="0092789A">
        <w:rPr>
          <w:rFonts w:ascii="Times New Roman" w:hAnsi="Times New Roman" w:cs="Times New Roman"/>
          <w:sz w:val="24"/>
          <w:szCs w:val="24"/>
        </w:rPr>
        <w:t>che ha ad oggetto sociale le seguenti attività: _______________________________________________________________________________________________________________________________________________________________________________________________________________________________________</w:t>
      </w:r>
    </w:p>
    <w:p w14:paraId="538F1CD5" w14:textId="77777777" w:rsidR="007C18E5" w:rsidRPr="0092789A" w:rsidRDefault="0099673F">
      <w:pPr>
        <w:pStyle w:val="Paragrafoelenco"/>
        <w:widowControl/>
        <w:numPr>
          <w:ilvl w:val="0"/>
          <w:numId w:val="14"/>
        </w:numPr>
        <w:spacing w:line="276" w:lineRule="auto"/>
        <w:ind w:left="284" w:hanging="284"/>
        <w:contextualSpacing/>
        <w:rPr>
          <w:rFonts w:ascii="Times New Roman" w:hAnsi="Times New Roman" w:cs="Times New Roman"/>
          <w:sz w:val="24"/>
          <w:szCs w:val="24"/>
        </w:rPr>
      </w:pPr>
      <w:r w:rsidRPr="0092789A">
        <w:rPr>
          <w:rFonts w:ascii="Times New Roman" w:hAnsi="Times New Roman" w:cs="Times New Roman"/>
          <w:sz w:val="24"/>
          <w:szCs w:val="24"/>
        </w:rPr>
        <w:t>che l’amministrazione è affidata a</w:t>
      </w:r>
      <w:r w:rsidRPr="0092789A">
        <w:rPr>
          <w:rFonts w:ascii="Times New Roman" w:hAnsi="Times New Roman" w:cs="Times New Roman"/>
          <w:sz w:val="24"/>
          <w:szCs w:val="24"/>
          <w:vertAlign w:val="superscript"/>
        </w:rPr>
        <w:t>(1)</w:t>
      </w:r>
      <w:r w:rsidRPr="0092789A">
        <w:rPr>
          <w:rFonts w:ascii="Times New Roman" w:hAnsi="Times New Roman" w:cs="Times New Roman"/>
          <w:sz w:val="24"/>
          <w:szCs w:val="24"/>
        </w:rPr>
        <w:t xml:space="preserve">: </w:t>
      </w:r>
    </w:p>
    <w:p w14:paraId="3451FD82" w14:textId="77777777" w:rsidR="007C18E5" w:rsidRPr="0092789A" w:rsidRDefault="0099673F">
      <w:pPr>
        <w:numPr>
          <w:ilvl w:val="0"/>
          <w:numId w:val="21"/>
        </w:numPr>
        <w:autoSpaceDE w:val="0"/>
        <w:spacing w:line="360" w:lineRule="auto"/>
        <w:jc w:val="both"/>
        <w:rPr>
          <w:sz w:val="24"/>
          <w:szCs w:val="24"/>
        </w:rPr>
      </w:pPr>
      <w:r w:rsidRPr="0092789A">
        <w:rPr>
          <w:sz w:val="24"/>
          <w:szCs w:val="24"/>
        </w:rPr>
        <w:t>Sig./Sig.ra_______________________________________________________________________ C.F._______________________ nato/a a: ______________________ ( ) il: ___________________ residente in:_________________________________ (____) via/piazza ________________________________________n._____ nominato il _____________________ fino al _____________________ con i seguenti poteri associati alla carica di: ______________________________________________________________;</w:t>
      </w:r>
    </w:p>
    <w:p w14:paraId="48772DCE" w14:textId="77777777" w:rsidR="007C18E5" w:rsidRPr="0092789A" w:rsidRDefault="0099673F">
      <w:pPr>
        <w:numPr>
          <w:ilvl w:val="0"/>
          <w:numId w:val="21"/>
        </w:numPr>
        <w:autoSpaceDE w:val="0"/>
        <w:spacing w:line="360" w:lineRule="auto"/>
        <w:jc w:val="both"/>
        <w:rPr>
          <w:sz w:val="24"/>
          <w:szCs w:val="24"/>
        </w:rPr>
      </w:pPr>
      <w:r w:rsidRPr="0092789A">
        <w:rPr>
          <w:sz w:val="24"/>
          <w:szCs w:val="24"/>
        </w:rPr>
        <w:t>Sig./Sig.ra_______________________________________________________________________ C.F._______________________ nato/a a: ______________________ ( ) il: ___________________ residente in:_________________________________ (____) via/piazza ________________________________________n._____ nominato il _____________________ fino al _____________________ con i seguenti poteri associati alla carica di: ______________________________________________________________;</w:t>
      </w:r>
    </w:p>
    <w:p w14:paraId="1F251FEA" w14:textId="77777777" w:rsidR="007C18E5" w:rsidRPr="0092789A" w:rsidRDefault="0099673F">
      <w:pPr>
        <w:numPr>
          <w:ilvl w:val="0"/>
          <w:numId w:val="21"/>
        </w:numPr>
        <w:autoSpaceDE w:val="0"/>
        <w:spacing w:line="360" w:lineRule="auto"/>
        <w:jc w:val="both"/>
        <w:rPr>
          <w:sz w:val="24"/>
          <w:szCs w:val="24"/>
        </w:rPr>
      </w:pPr>
      <w:r w:rsidRPr="0092789A">
        <w:rPr>
          <w:sz w:val="24"/>
          <w:szCs w:val="24"/>
        </w:rPr>
        <w:t>Sig./Sig.ra_______________________________________________________________________ C.F._______________________ nato/a a: ______________________ ( ) il: ___________________ residente in:_________________________________ (____) via/piazza ________________________________________n._____ nominato il _____________________ fino al _____________________ con i seguenti poteri associati alla carica di: ______________________________________________________________;</w:t>
      </w:r>
    </w:p>
    <w:p w14:paraId="6E4612F2" w14:textId="77777777" w:rsidR="007C18E5" w:rsidRPr="0092789A" w:rsidRDefault="0099673F">
      <w:pPr>
        <w:numPr>
          <w:ilvl w:val="0"/>
          <w:numId w:val="21"/>
        </w:numPr>
        <w:autoSpaceDE w:val="0"/>
        <w:spacing w:line="360" w:lineRule="auto"/>
        <w:jc w:val="both"/>
        <w:rPr>
          <w:sz w:val="24"/>
          <w:szCs w:val="24"/>
        </w:rPr>
      </w:pPr>
      <w:r w:rsidRPr="0092789A">
        <w:rPr>
          <w:sz w:val="24"/>
          <w:szCs w:val="24"/>
        </w:rPr>
        <w:t xml:space="preserve">Sig./Sig.ra_______________________________________________________________________ C.F._______________________ nato/a a: ______________________ ( ) il: ___________________ residente in:_________________________________ (____) via/piazza ________________________________________n._____ nominato il </w:t>
      </w:r>
      <w:r w:rsidRPr="0092789A">
        <w:rPr>
          <w:sz w:val="24"/>
          <w:szCs w:val="24"/>
        </w:rPr>
        <w:lastRenderedPageBreak/>
        <w:t>_____________________ fino al _____________________ con i seguenti poteri associati alla carica di: ______________________________________________________________;</w:t>
      </w:r>
    </w:p>
    <w:p w14:paraId="1151BDEF" w14:textId="77777777" w:rsidR="007C18E5" w:rsidRPr="0092789A" w:rsidRDefault="007C18E5">
      <w:pPr>
        <w:autoSpaceDE w:val="0"/>
        <w:spacing w:line="360" w:lineRule="auto"/>
        <w:ind w:left="720"/>
        <w:jc w:val="both"/>
        <w:rPr>
          <w:sz w:val="24"/>
          <w:szCs w:val="24"/>
        </w:rPr>
      </w:pPr>
    </w:p>
    <w:p w14:paraId="07F04295" w14:textId="77777777" w:rsidR="007C18E5" w:rsidRPr="0092789A" w:rsidRDefault="0099673F">
      <w:pPr>
        <w:autoSpaceDE w:val="0"/>
        <w:jc w:val="both"/>
        <w:rPr>
          <w:b/>
          <w:bCs/>
          <w:i/>
          <w:iCs/>
          <w:sz w:val="24"/>
          <w:szCs w:val="24"/>
        </w:rPr>
      </w:pPr>
      <w:r w:rsidRPr="0092789A">
        <w:rPr>
          <w:sz w:val="24"/>
          <w:szCs w:val="24"/>
          <w:vertAlign w:val="superscript"/>
        </w:rPr>
        <w:t>(1)</w:t>
      </w:r>
      <w:r w:rsidRPr="0092789A">
        <w:rPr>
          <w:sz w:val="24"/>
          <w:szCs w:val="24"/>
        </w:rPr>
        <w:t>Indicare: - il titolare se trattasi di ditta individuale; i soci se trattasi di S.n.c.; gli accomandatari se trattasi di S.a.s.; l’amministratore unico o tutti i componenti il consiglio di amministrazione (Presidente – Vice Presidente – Consigliere) se trattasi di S.r.l., S.p.a. o Società cooperative.</w:t>
      </w:r>
    </w:p>
    <w:p w14:paraId="066A7048" w14:textId="77777777" w:rsidR="007C18E5" w:rsidRPr="0092789A" w:rsidRDefault="007C18E5">
      <w:pPr>
        <w:autoSpaceDE w:val="0"/>
        <w:spacing w:line="360" w:lineRule="auto"/>
        <w:ind w:left="720"/>
        <w:jc w:val="both"/>
        <w:rPr>
          <w:b/>
          <w:bCs/>
          <w:i/>
          <w:iCs/>
          <w:sz w:val="24"/>
          <w:szCs w:val="24"/>
        </w:rPr>
      </w:pPr>
    </w:p>
    <w:p w14:paraId="3C623FB1" w14:textId="77777777" w:rsidR="007C18E5" w:rsidRPr="0092789A" w:rsidRDefault="0099673F">
      <w:pPr>
        <w:pStyle w:val="Paragrafoelenco"/>
        <w:widowControl/>
        <w:numPr>
          <w:ilvl w:val="0"/>
          <w:numId w:val="14"/>
        </w:numPr>
        <w:spacing w:line="276" w:lineRule="auto"/>
        <w:ind w:left="284" w:hanging="284"/>
        <w:contextualSpacing/>
        <w:rPr>
          <w:rStyle w:val="Enfasigrassetto"/>
          <w:rFonts w:ascii="Times New Roman" w:hAnsi="Times New Roman" w:cs="Times New Roman"/>
          <w:b w:val="0"/>
          <w:sz w:val="24"/>
          <w:szCs w:val="24"/>
        </w:rPr>
      </w:pPr>
      <w:r w:rsidRPr="0092789A">
        <w:rPr>
          <w:rFonts w:ascii="Times New Roman" w:hAnsi="Times New Roman" w:cs="Times New Roman"/>
          <w:sz w:val="24"/>
          <w:szCs w:val="24"/>
        </w:rPr>
        <w:t xml:space="preserve">Di non trovarsi nella causa impeditiva ex art. 53 comma 16-ter del D.Lgs. n. 165/2001 (c.d. </w:t>
      </w:r>
      <w:r w:rsidRPr="0092789A">
        <w:rPr>
          <w:rFonts w:ascii="Times New Roman" w:hAnsi="Times New Roman" w:cs="Times New Roman"/>
          <w:b/>
          <w:bCs/>
          <w:sz w:val="24"/>
          <w:szCs w:val="24"/>
        </w:rPr>
        <w:t>Pantouflage</w:t>
      </w:r>
      <w:r w:rsidRPr="0092789A">
        <w:rPr>
          <w:rFonts w:ascii="Times New Roman" w:hAnsi="Times New Roman" w:cs="Times New Roman"/>
          <w:sz w:val="24"/>
          <w:szCs w:val="24"/>
        </w:rPr>
        <w:t>);</w:t>
      </w:r>
    </w:p>
    <w:p w14:paraId="2032325C" w14:textId="77777777" w:rsidR="007C18E5" w:rsidRPr="0092789A" w:rsidRDefault="0099673F">
      <w:pPr>
        <w:pStyle w:val="Paragrafoelenco"/>
        <w:widowControl/>
        <w:numPr>
          <w:ilvl w:val="0"/>
          <w:numId w:val="14"/>
        </w:numPr>
        <w:spacing w:line="276" w:lineRule="auto"/>
        <w:ind w:left="284" w:hanging="284"/>
        <w:contextualSpacing/>
        <w:rPr>
          <w:rFonts w:ascii="Times New Roman" w:hAnsi="Times New Roman" w:cs="Times New Roman"/>
          <w:sz w:val="24"/>
          <w:szCs w:val="24"/>
        </w:rPr>
      </w:pPr>
      <w:r w:rsidRPr="0092789A">
        <w:rPr>
          <w:rStyle w:val="Enfasigrassetto"/>
          <w:rFonts w:ascii="Times New Roman" w:hAnsi="Times New Roman" w:cs="Times New Roman"/>
          <w:b w:val="0"/>
          <w:sz w:val="24"/>
          <w:szCs w:val="24"/>
        </w:rPr>
        <w:t xml:space="preserve">Che l'Impresa gode del pieno </w:t>
      </w:r>
      <w:r w:rsidRPr="0092789A">
        <w:rPr>
          <w:rFonts w:ascii="Times New Roman" w:hAnsi="Times New Roman" w:cs="Times New Roman"/>
          <w:sz w:val="24"/>
          <w:szCs w:val="24"/>
        </w:rPr>
        <w:t xml:space="preserve">e </w:t>
      </w:r>
      <w:r w:rsidRPr="0092789A">
        <w:rPr>
          <w:rStyle w:val="Enfasigrassetto"/>
          <w:rFonts w:ascii="Times New Roman" w:hAnsi="Times New Roman" w:cs="Times New Roman"/>
          <w:b w:val="0"/>
          <w:sz w:val="24"/>
          <w:szCs w:val="24"/>
        </w:rPr>
        <w:t>libero esercizio dei propri diritti, non è in stato di liquidazione, fallimento o concordato preventivo, non ha in corso alcuna procedura prevista dalla legge fallimentare e tali procedure non si sono verificate nel quinquennio antecedente la data odierna;</w:t>
      </w:r>
    </w:p>
    <w:p w14:paraId="40C2AAB8" w14:textId="77777777" w:rsidR="007C18E5" w:rsidRPr="0092789A" w:rsidRDefault="0099673F">
      <w:pPr>
        <w:pStyle w:val="Paragrafoelenco"/>
        <w:widowControl/>
        <w:numPr>
          <w:ilvl w:val="0"/>
          <w:numId w:val="14"/>
        </w:numPr>
        <w:spacing w:line="276" w:lineRule="auto"/>
        <w:ind w:left="284" w:hanging="284"/>
        <w:contextualSpacing/>
        <w:rPr>
          <w:rFonts w:ascii="Times New Roman" w:hAnsi="Times New Roman" w:cs="Times New Roman"/>
          <w:sz w:val="24"/>
          <w:szCs w:val="24"/>
        </w:rPr>
      </w:pPr>
      <w:r w:rsidRPr="0092789A">
        <w:rPr>
          <w:rFonts w:ascii="Times New Roman" w:hAnsi="Times New Roman" w:cs="Times New Roman"/>
          <w:sz w:val="24"/>
          <w:szCs w:val="24"/>
        </w:rPr>
        <w:t>Che l’Impresa, ai fini dell’acquisizione del D.U.R.C.:</w:t>
      </w:r>
    </w:p>
    <w:p w14:paraId="071C30A2" w14:textId="77777777" w:rsidR="007C18E5" w:rsidRPr="0092789A" w:rsidRDefault="0099673F">
      <w:pPr>
        <w:numPr>
          <w:ilvl w:val="0"/>
          <w:numId w:val="12"/>
        </w:numPr>
        <w:tabs>
          <w:tab w:val="clear" w:pos="1134"/>
          <w:tab w:val="left" w:pos="426"/>
          <w:tab w:val="left" w:pos="1185"/>
        </w:tabs>
        <w:spacing w:line="360" w:lineRule="auto"/>
        <w:ind w:left="426"/>
        <w:jc w:val="both"/>
        <w:rPr>
          <w:sz w:val="24"/>
          <w:szCs w:val="24"/>
        </w:rPr>
      </w:pPr>
      <w:r w:rsidRPr="0092789A">
        <w:rPr>
          <w:sz w:val="24"/>
          <w:szCs w:val="24"/>
        </w:rPr>
        <w:t>è iscritta all’INPS, sede di __________________________________ , con matricola nr __________________________;</w:t>
      </w:r>
    </w:p>
    <w:p w14:paraId="5F827DE2" w14:textId="77777777" w:rsidR="007C18E5" w:rsidRPr="0092789A" w:rsidRDefault="0099673F">
      <w:pPr>
        <w:numPr>
          <w:ilvl w:val="0"/>
          <w:numId w:val="12"/>
        </w:numPr>
        <w:tabs>
          <w:tab w:val="clear" w:pos="1134"/>
          <w:tab w:val="left" w:pos="426"/>
        </w:tabs>
        <w:spacing w:line="360" w:lineRule="auto"/>
        <w:ind w:left="426" w:hanging="420"/>
        <w:jc w:val="both"/>
        <w:rPr>
          <w:sz w:val="24"/>
          <w:szCs w:val="24"/>
        </w:rPr>
      </w:pPr>
      <w:r w:rsidRPr="0092789A">
        <w:rPr>
          <w:sz w:val="24"/>
          <w:szCs w:val="24"/>
        </w:rPr>
        <w:t xml:space="preserve">è assicurata all’INAIL sede di </w:t>
      </w:r>
      <w:r w:rsidRPr="0092789A">
        <w:rPr>
          <w:iCs/>
          <w:sz w:val="24"/>
          <w:szCs w:val="24"/>
        </w:rPr>
        <w:t>_______________________________</w:t>
      </w:r>
      <w:r w:rsidRPr="0092789A">
        <w:rPr>
          <w:sz w:val="24"/>
          <w:szCs w:val="24"/>
        </w:rPr>
        <w:t xml:space="preserve">  con codice ditta nr ____________________  codice PAT nr. ____________________________;</w:t>
      </w:r>
    </w:p>
    <w:p w14:paraId="2C24286F" w14:textId="77777777" w:rsidR="007C18E5" w:rsidRPr="0092789A" w:rsidRDefault="0099673F">
      <w:pPr>
        <w:numPr>
          <w:ilvl w:val="0"/>
          <w:numId w:val="12"/>
        </w:numPr>
        <w:tabs>
          <w:tab w:val="clear" w:pos="1134"/>
          <w:tab w:val="left" w:pos="426"/>
        </w:tabs>
        <w:spacing w:line="360" w:lineRule="auto"/>
        <w:ind w:left="426" w:hanging="420"/>
        <w:jc w:val="both"/>
      </w:pPr>
      <w:r w:rsidRPr="0092789A">
        <w:rPr>
          <w:sz w:val="24"/>
          <w:szCs w:val="24"/>
        </w:rPr>
        <w:t>è iscritta alla Cassa Edile ____________________________________ di ___________________________________ con CI nr. _______________________________;</w:t>
      </w:r>
    </w:p>
    <w:p w14:paraId="0230024B" w14:textId="77777777" w:rsidR="007C18E5" w:rsidRPr="0092789A" w:rsidRDefault="0099673F">
      <w:pPr>
        <w:pStyle w:val="Paragrafoelenco"/>
        <w:widowControl/>
        <w:numPr>
          <w:ilvl w:val="0"/>
          <w:numId w:val="12"/>
        </w:numPr>
        <w:tabs>
          <w:tab w:val="left" w:pos="426"/>
        </w:tabs>
        <w:autoSpaceDE/>
        <w:spacing w:after="200" w:line="276" w:lineRule="auto"/>
        <w:ind w:left="426" w:hanging="426"/>
        <w:contextualSpacing/>
        <w:jc w:val="left"/>
        <w:rPr>
          <w:rFonts w:ascii="Times New Roman" w:hAnsi="Times New Roman" w:cs="Times New Roman"/>
          <w:sz w:val="24"/>
          <w:szCs w:val="24"/>
        </w:rPr>
      </w:pPr>
      <w:r w:rsidRPr="0092789A">
        <w:rPr>
          <w:rFonts w:ascii="Times New Roman" w:hAnsi="Times New Roman" w:cs="Times New Roman"/>
        </w:rPr>
        <w:t xml:space="preserve">dimensioni aziendali: </w:t>
      </w:r>
    </w:p>
    <w:tbl>
      <w:tblPr>
        <w:tblW w:w="5000" w:type="pct"/>
        <w:tblLook w:val="0000" w:firstRow="0" w:lastRow="0" w:firstColumn="0" w:lastColumn="0" w:noHBand="0" w:noVBand="0"/>
      </w:tblPr>
      <w:tblGrid>
        <w:gridCol w:w="440"/>
        <w:gridCol w:w="3022"/>
        <w:gridCol w:w="421"/>
        <w:gridCol w:w="3506"/>
        <w:gridCol w:w="420"/>
        <w:gridCol w:w="1824"/>
      </w:tblGrid>
      <w:tr w:rsidR="007C18E5" w:rsidRPr="0092789A" w14:paraId="6D3C821A" w14:textId="77777777" w:rsidTr="0092789A">
        <w:trPr>
          <w:trHeight w:val="276"/>
        </w:trPr>
        <w:tc>
          <w:tcPr>
            <w:tcW w:w="228" w:type="pct"/>
            <w:tcBorders>
              <w:top w:val="single" w:sz="4" w:space="0" w:color="000000"/>
              <w:left w:val="single" w:sz="4" w:space="0" w:color="000000"/>
              <w:bottom w:val="single" w:sz="4" w:space="0" w:color="000000"/>
            </w:tcBorders>
            <w:shd w:val="clear" w:color="auto" w:fill="auto"/>
            <w:vAlign w:val="center"/>
          </w:tcPr>
          <w:p w14:paraId="06D4B42B" w14:textId="77777777" w:rsidR="007C18E5" w:rsidRPr="0092789A" w:rsidRDefault="007C18E5">
            <w:pPr>
              <w:snapToGrid w:val="0"/>
              <w:spacing w:after="120"/>
              <w:rPr>
                <w:sz w:val="24"/>
                <w:szCs w:val="24"/>
              </w:rPr>
            </w:pPr>
          </w:p>
        </w:tc>
        <w:tc>
          <w:tcPr>
            <w:tcW w:w="1568" w:type="pct"/>
            <w:tcBorders>
              <w:left w:val="single" w:sz="4" w:space="0" w:color="000000"/>
            </w:tcBorders>
            <w:shd w:val="clear" w:color="auto" w:fill="auto"/>
            <w:vAlign w:val="center"/>
          </w:tcPr>
          <w:p w14:paraId="29107C96" w14:textId="77777777" w:rsidR="007C18E5" w:rsidRPr="0092789A" w:rsidRDefault="0099673F">
            <w:pPr>
              <w:spacing w:after="120"/>
            </w:pPr>
            <w:r w:rsidRPr="0092789A">
              <w:rPr>
                <w:sz w:val="24"/>
                <w:szCs w:val="24"/>
              </w:rPr>
              <w:t>da 0 a 5 dipendenti</w:t>
            </w:r>
          </w:p>
        </w:tc>
        <w:tc>
          <w:tcPr>
            <w:tcW w:w="218" w:type="pct"/>
            <w:tcBorders>
              <w:top w:val="single" w:sz="4" w:space="0" w:color="000000"/>
              <w:left w:val="single" w:sz="4" w:space="0" w:color="000000"/>
              <w:bottom w:val="single" w:sz="4" w:space="0" w:color="000000"/>
            </w:tcBorders>
            <w:shd w:val="clear" w:color="auto" w:fill="auto"/>
            <w:vAlign w:val="center"/>
          </w:tcPr>
          <w:p w14:paraId="78886257" w14:textId="77777777" w:rsidR="007C18E5" w:rsidRPr="0092789A" w:rsidRDefault="007C18E5">
            <w:pPr>
              <w:snapToGrid w:val="0"/>
              <w:spacing w:after="120"/>
              <w:rPr>
                <w:sz w:val="24"/>
                <w:szCs w:val="24"/>
              </w:rPr>
            </w:pPr>
          </w:p>
        </w:tc>
        <w:tc>
          <w:tcPr>
            <w:tcW w:w="1820" w:type="pct"/>
            <w:tcBorders>
              <w:left w:val="single" w:sz="4" w:space="0" w:color="000000"/>
            </w:tcBorders>
            <w:shd w:val="clear" w:color="auto" w:fill="auto"/>
            <w:vAlign w:val="center"/>
          </w:tcPr>
          <w:p w14:paraId="2331AF16" w14:textId="77777777" w:rsidR="007C18E5" w:rsidRPr="0092789A" w:rsidRDefault="0099673F">
            <w:pPr>
              <w:spacing w:after="120"/>
            </w:pPr>
            <w:r w:rsidRPr="0092789A">
              <w:rPr>
                <w:sz w:val="24"/>
                <w:szCs w:val="24"/>
              </w:rPr>
              <w:t>da 6 a 15 dipendenti</w:t>
            </w:r>
          </w:p>
        </w:tc>
        <w:tc>
          <w:tcPr>
            <w:tcW w:w="218" w:type="pct"/>
            <w:tcBorders>
              <w:bottom w:val="single" w:sz="4" w:space="0" w:color="000000"/>
            </w:tcBorders>
            <w:shd w:val="clear" w:color="auto" w:fill="auto"/>
            <w:vAlign w:val="center"/>
          </w:tcPr>
          <w:p w14:paraId="4416AA72" w14:textId="77777777" w:rsidR="007C18E5" w:rsidRPr="0092789A" w:rsidRDefault="007C18E5">
            <w:pPr>
              <w:snapToGrid w:val="0"/>
              <w:spacing w:after="120"/>
              <w:rPr>
                <w:sz w:val="24"/>
                <w:szCs w:val="24"/>
              </w:rPr>
            </w:pPr>
          </w:p>
        </w:tc>
        <w:tc>
          <w:tcPr>
            <w:tcW w:w="947" w:type="pct"/>
            <w:shd w:val="clear" w:color="auto" w:fill="auto"/>
            <w:vAlign w:val="center"/>
          </w:tcPr>
          <w:p w14:paraId="3495ADE2" w14:textId="77777777" w:rsidR="007C18E5" w:rsidRPr="0092789A" w:rsidRDefault="007C18E5">
            <w:pPr>
              <w:snapToGrid w:val="0"/>
              <w:spacing w:after="120"/>
              <w:rPr>
                <w:sz w:val="24"/>
                <w:szCs w:val="24"/>
              </w:rPr>
            </w:pPr>
          </w:p>
        </w:tc>
      </w:tr>
      <w:tr w:rsidR="007C18E5" w:rsidRPr="0092789A" w14:paraId="72491B4A" w14:textId="77777777" w:rsidTr="0092789A">
        <w:tc>
          <w:tcPr>
            <w:tcW w:w="228" w:type="pct"/>
            <w:tcBorders>
              <w:top w:val="single" w:sz="4" w:space="0" w:color="000000"/>
              <w:left w:val="single" w:sz="4" w:space="0" w:color="000000"/>
              <w:bottom w:val="single" w:sz="4" w:space="0" w:color="000000"/>
            </w:tcBorders>
            <w:shd w:val="clear" w:color="auto" w:fill="auto"/>
            <w:vAlign w:val="center"/>
          </w:tcPr>
          <w:p w14:paraId="455818D4" w14:textId="77777777" w:rsidR="007C18E5" w:rsidRPr="0092789A" w:rsidRDefault="007C18E5">
            <w:pPr>
              <w:snapToGrid w:val="0"/>
              <w:spacing w:after="120"/>
              <w:rPr>
                <w:sz w:val="24"/>
                <w:szCs w:val="24"/>
              </w:rPr>
            </w:pPr>
          </w:p>
        </w:tc>
        <w:tc>
          <w:tcPr>
            <w:tcW w:w="1568" w:type="pct"/>
            <w:tcBorders>
              <w:left w:val="single" w:sz="4" w:space="0" w:color="000000"/>
            </w:tcBorders>
            <w:shd w:val="clear" w:color="auto" w:fill="auto"/>
            <w:vAlign w:val="center"/>
          </w:tcPr>
          <w:p w14:paraId="5FBD60BE" w14:textId="77777777" w:rsidR="007C18E5" w:rsidRPr="0092789A" w:rsidRDefault="0099673F">
            <w:pPr>
              <w:spacing w:after="120"/>
            </w:pPr>
            <w:r w:rsidRPr="0092789A">
              <w:rPr>
                <w:sz w:val="24"/>
                <w:szCs w:val="24"/>
              </w:rPr>
              <w:t>da 16 a 50 dipendenti</w:t>
            </w:r>
          </w:p>
        </w:tc>
        <w:tc>
          <w:tcPr>
            <w:tcW w:w="218" w:type="pct"/>
            <w:tcBorders>
              <w:top w:val="single" w:sz="4" w:space="0" w:color="000000"/>
              <w:left w:val="single" w:sz="4" w:space="0" w:color="000000"/>
              <w:bottom w:val="single" w:sz="4" w:space="0" w:color="000000"/>
            </w:tcBorders>
            <w:shd w:val="clear" w:color="auto" w:fill="auto"/>
            <w:vAlign w:val="center"/>
          </w:tcPr>
          <w:p w14:paraId="7F355028" w14:textId="77777777" w:rsidR="007C18E5" w:rsidRPr="0092789A" w:rsidRDefault="007C18E5">
            <w:pPr>
              <w:snapToGrid w:val="0"/>
              <w:spacing w:after="120"/>
              <w:rPr>
                <w:sz w:val="24"/>
                <w:szCs w:val="24"/>
              </w:rPr>
            </w:pPr>
          </w:p>
        </w:tc>
        <w:tc>
          <w:tcPr>
            <w:tcW w:w="1820" w:type="pct"/>
            <w:tcBorders>
              <w:left w:val="single" w:sz="4" w:space="0" w:color="000000"/>
            </w:tcBorders>
            <w:shd w:val="clear" w:color="auto" w:fill="auto"/>
            <w:vAlign w:val="center"/>
          </w:tcPr>
          <w:p w14:paraId="3B510764" w14:textId="77777777" w:rsidR="007C18E5" w:rsidRPr="0092789A" w:rsidRDefault="0099673F">
            <w:pPr>
              <w:spacing w:after="120"/>
            </w:pPr>
            <w:r w:rsidRPr="0092789A">
              <w:rPr>
                <w:sz w:val="24"/>
                <w:szCs w:val="24"/>
              </w:rPr>
              <w:t>da 51 a 100 dipendenti</w:t>
            </w:r>
          </w:p>
        </w:tc>
        <w:tc>
          <w:tcPr>
            <w:tcW w:w="218" w:type="pct"/>
            <w:tcBorders>
              <w:top w:val="single" w:sz="4" w:space="0" w:color="000000"/>
              <w:left w:val="single" w:sz="4" w:space="0" w:color="000000"/>
              <w:bottom w:val="single" w:sz="4" w:space="0" w:color="000000"/>
            </w:tcBorders>
            <w:shd w:val="clear" w:color="auto" w:fill="auto"/>
            <w:vAlign w:val="center"/>
          </w:tcPr>
          <w:p w14:paraId="2E9560B8" w14:textId="77777777" w:rsidR="007C18E5" w:rsidRPr="0092789A" w:rsidRDefault="007C18E5">
            <w:pPr>
              <w:snapToGrid w:val="0"/>
              <w:spacing w:after="120"/>
              <w:rPr>
                <w:sz w:val="24"/>
                <w:szCs w:val="24"/>
              </w:rPr>
            </w:pPr>
          </w:p>
        </w:tc>
        <w:tc>
          <w:tcPr>
            <w:tcW w:w="947" w:type="pct"/>
            <w:tcBorders>
              <w:left w:val="single" w:sz="4" w:space="0" w:color="000000"/>
            </w:tcBorders>
            <w:shd w:val="clear" w:color="auto" w:fill="auto"/>
            <w:vAlign w:val="center"/>
          </w:tcPr>
          <w:p w14:paraId="33AC4112" w14:textId="77777777" w:rsidR="007C18E5" w:rsidRPr="0092789A" w:rsidRDefault="0099673F">
            <w:pPr>
              <w:spacing w:after="120"/>
            </w:pPr>
            <w:r w:rsidRPr="0092789A">
              <w:rPr>
                <w:sz w:val="24"/>
                <w:szCs w:val="24"/>
              </w:rPr>
              <w:t>oltre</w:t>
            </w:r>
          </w:p>
        </w:tc>
      </w:tr>
    </w:tbl>
    <w:p w14:paraId="79A8D838" w14:textId="77777777" w:rsidR="007C18E5" w:rsidRPr="0092789A" w:rsidRDefault="007C18E5">
      <w:pPr>
        <w:jc w:val="both"/>
        <w:rPr>
          <w:b/>
          <w:sz w:val="24"/>
          <w:szCs w:val="24"/>
        </w:rPr>
      </w:pPr>
    </w:p>
    <w:p w14:paraId="5D7BE3BD" w14:textId="77777777" w:rsidR="007C18E5" w:rsidRPr="0092789A" w:rsidRDefault="0099673F">
      <w:pPr>
        <w:jc w:val="center"/>
        <w:rPr>
          <w:b/>
          <w:sz w:val="24"/>
          <w:szCs w:val="24"/>
        </w:rPr>
      </w:pPr>
      <w:r w:rsidRPr="0092789A">
        <w:rPr>
          <w:b/>
          <w:sz w:val="24"/>
          <w:szCs w:val="24"/>
        </w:rPr>
        <w:t>Incidenza % manodopera  ________</w:t>
      </w:r>
    </w:p>
    <w:p w14:paraId="74DCAC30" w14:textId="77777777" w:rsidR="007C18E5" w:rsidRPr="0092789A" w:rsidRDefault="007C18E5" w:rsidP="0092789A">
      <w:pPr>
        <w:rPr>
          <w:b/>
          <w:sz w:val="24"/>
          <w:szCs w:val="24"/>
        </w:rPr>
      </w:pPr>
    </w:p>
    <w:p w14:paraId="50C6A82B" w14:textId="77777777" w:rsidR="007C18E5" w:rsidRPr="0092789A" w:rsidRDefault="0099673F">
      <w:pPr>
        <w:pStyle w:val="Paragrafoelenco"/>
        <w:widowControl/>
        <w:numPr>
          <w:ilvl w:val="0"/>
          <w:numId w:val="15"/>
        </w:numPr>
        <w:tabs>
          <w:tab w:val="left" w:pos="426"/>
        </w:tabs>
        <w:autoSpaceDE/>
        <w:spacing w:after="200" w:line="276" w:lineRule="auto"/>
        <w:ind w:left="426" w:hanging="426"/>
        <w:contextualSpacing/>
        <w:rPr>
          <w:rFonts w:ascii="Times New Roman" w:hAnsi="Times New Roman" w:cs="Times New Roman"/>
          <w:sz w:val="24"/>
          <w:szCs w:val="24"/>
        </w:rPr>
      </w:pPr>
      <w:r w:rsidRPr="0092789A">
        <w:rPr>
          <w:rFonts w:ascii="Times New Roman" w:hAnsi="Times New Roman" w:cs="Times New Roman"/>
          <w:sz w:val="24"/>
          <w:szCs w:val="24"/>
        </w:rPr>
        <w:t xml:space="preserve">Per quanto sopra l’Impresa </w:t>
      </w:r>
      <w:r w:rsidRPr="0092789A">
        <w:rPr>
          <w:rFonts w:ascii="Times New Roman" w:hAnsi="Times New Roman" w:cs="Times New Roman"/>
          <w:sz w:val="24"/>
          <w:szCs w:val="24"/>
          <w:highlight w:val="yellow"/>
        </w:rPr>
        <w:t>non è soggetta / è soggetta (selezionare scelta pertinente)</w:t>
      </w:r>
      <w:r w:rsidRPr="0092789A">
        <w:rPr>
          <w:rFonts w:ascii="Times New Roman" w:hAnsi="Times New Roman" w:cs="Times New Roman"/>
          <w:sz w:val="24"/>
          <w:szCs w:val="24"/>
        </w:rPr>
        <w:t xml:space="preserve"> agli obblighi di cui alla Legge n. 68/1999 e l’Ufficio Provinciale competente al fine di eventuali verifiche è _________________ con sede a __________________, indirizzo PEC_____________________________________</w:t>
      </w:r>
    </w:p>
    <w:p w14:paraId="702E67D7" w14:textId="77777777" w:rsidR="007C18E5" w:rsidRPr="0092789A" w:rsidRDefault="007C18E5">
      <w:pPr>
        <w:pStyle w:val="Paragrafoelenco"/>
        <w:widowControl/>
        <w:tabs>
          <w:tab w:val="left" w:pos="426"/>
        </w:tabs>
        <w:autoSpaceDE/>
        <w:spacing w:after="200" w:line="276" w:lineRule="auto"/>
        <w:ind w:left="426" w:firstLine="0"/>
        <w:contextualSpacing/>
        <w:rPr>
          <w:rFonts w:ascii="Times New Roman" w:hAnsi="Times New Roman" w:cs="Times New Roman"/>
          <w:sz w:val="24"/>
          <w:szCs w:val="24"/>
        </w:rPr>
      </w:pPr>
    </w:p>
    <w:p w14:paraId="3F52845D" w14:textId="77777777" w:rsidR="007C18E5" w:rsidRPr="0092789A" w:rsidRDefault="0099673F">
      <w:pPr>
        <w:pStyle w:val="Paragrafoelenco"/>
        <w:widowControl/>
        <w:numPr>
          <w:ilvl w:val="0"/>
          <w:numId w:val="15"/>
        </w:numPr>
        <w:tabs>
          <w:tab w:val="left" w:pos="426"/>
        </w:tabs>
        <w:autoSpaceDE/>
        <w:spacing w:after="200" w:line="276" w:lineRule="auto"/>
        <w:ind w:left="426" w:hanging="426"/>
        <w:contextualSpacing/>
        <w:rPr>
          <w:rFonts w:ascii="Times New Roman" w:hAnsi="Times New Roman" w:cs="Times New Roman"/>
          <w:sz w:val="24"/>
          <w:szCs w:val="24"/>
        </w:rPr>
      </w:pPr>
      <w:r w:rsidRPr="0092789A">
        <w:rPr>
          <w:rFonts w:ascii="Times New Roman" w:hAnsi="Times New Roman" w:cs="Times New Roman"/>
        </w:rPr>
        <w:t>C.C.N.L. applicato:</w:t>
      </w:r>
    </w:p>
    <w:tbl>
      <w:tblPr>
        <w:tblW w:w="5000" w:type="pct"/>
        <w:tblLook w:val="0000" w:firstRow="0" w:lastRow="0" w:firstColumn="0" w:lastColumn="0" w:noHBand="0" w:noVBand="0"/>
      </w:tblPr>
      <w:tblGrid>
        <w:gridCol w:w="470"/>
        <w:gridCol w:w="9163"/>
      </w:tblGrid>
      <w:tr w:rsidR="0092789A" w:rsidRPr="0092789A" w14:paraId="3A1FD8DC" w14:textId="77777777" w:rsidTr="0092789A">
        <w:tc>
          <w:tcPr>
            <w:tcW w:w="244" w:type="pct"/>
            <w:tcBorders>
              <w:top w:val="single" w:sz="4" w:space="0" w:color="000000"/>
              <w:left w:val="single" w:sz="4" w:space="0" w:color="000000"/>
              <w:bottom w:val="single" w:sz="4" w:space="0" w:color="000000"/>
            </w:tcBorders>
            <w:shd w:val="clear" w:color="auto" w:fill="auto"/>
            <w:vAlign w:val="center"/>
          </w:tcPr>
          <w:p w14:paraId="5A10E3D7" w14:textId="77777777" w:rsidR="0092789A" w:rsidRPr="0092789A" w:rsidRDefault="0092789A" w:rsidP="0092789A">
            <w:pPr>
              <w:snapToGrid w:val="0"/>
              <w:rPr>
                <w:sz w:val="24"/>
                <w:szCs w:val="24"/>
              </w:rPr>
            </w:pPr>
          </w:p>
        </w:tc>
        <w:tc>
          <w:tcPr>
            <w:tcW w:w="4756" w:type="pct"/>
            <w:tcBorders>
              <w:left w:val="single" w:sz="4" w:space="0" w:color="000000"/>
            </w:tcBorders>
            <w:shd w:val="clear" w:color="auto" w:fill="auto"/>
            <w:vAlign w:val="center"/>
          </w:tcPr>
          <w:p w14:paraId="55019E39" w14:textId="1483122B" w:rsidR="0092789A" w:rsidRPr="0092789A" w:rsidRDefault="0092789A" w:rsidP="0092789A">
            <w:pPr>
              <w:rPr>
                <w:sz w:val="24"/>
                <w:szCs w:val="24"/>
              </w:rPr>
            </w:pPr>
            <w:r w:rsidRPr="0092789A">
              <w:rPr>
                <w:sz w:val="24"/>
                <w:szCs w:val="24"/>
              </w:rPr>
              <w:t>Turismo, Pubblici Esercizi, Ristorazione Collettiva e Commerciale, Alberghi (Codice H05Z)</w:t>
            </w:r>
          </w:p>
        </w:tc>
      </w:tr>
      <w:tr w:rsidR="007C18E5" w:rsidRPr="0092789A" w14:paraId="6B852139" w14:textId="77777777" w:rsidTr="0092789A">
        <w:tc>
          <w:tcPr>
            <w:tcW w:w="244" w:type="pct"/>
            <w:tcBorders>
              <w:top w:val="single" w:sz="4" w:space="0" w:color="000000"/>
              <w:left w:val="single" w:sz="4" w:space="0" w:color="000000"/>
              <w:bottom w:val="single" w:sz="4" w:space="0" w:color="000000"/>
            </w:tcBorders>
            <w:shd w:val="clear" w:color="auto" w:fill="auto"/>
            <w:vAlign w:val="center"/>
          </w:tcPr>
          <w:p w14:paraId="2F794B7D" w14:textId="77777777" w:rsidR="007C18E5" w:rsidRPr="0092789A" w:rsidRDefault="007C18E5" w:rsidP="0092789A">
            <w:pPr>
              <w:snapToGrid w:val="0"/>
              <w:rPr>
                <w:sz w:val="24"/>
                <w:szCs w:val="24"/>
              </w:rPr>
            </w:pPr>
          </w:p>
        </w:tc>
        <w:tc>
          <w:tcPr>
            <w:tcW w:w="4756" w:type="pct"/>
            <w:tcBorders>
              <w:left w:val="single" w:sz="4" w:space="0" w:color="000000"/>
            </w:tcBorders>
            <w:shd w:val="clear" w:color="auto" w:fill="auto"/>
            <w:vAlign w:val="center"/>
          </w:tcPr>
          <w:p w14:paraId="5B51C87C" w14:textId="035CB565" w:rsidR="007C18E5" w:rsidRPr="0092789A" w:rsidRDefault="0099673F" w:rsidP="0092789A">
            <w:r w:rsidRPr="0092789A">
              <w:rPr>
                <w:sz w:val="24"/>
                <w:szCs w:val="24"/>
              </w:rPr>
              <w:t>Altro (specificare quale) _________________________________</w:t>
            </w:r>
            <w:r w:rsidR="0092789A">
              <w:rPr>
                <w:sz w:val="24"/>
                <w:szCs w:val="24"/>
              </w:rPr>
              <w:t xml:space="preserve"> (Codice________)</w:t>
            </w:r>
          </w:p>
        </w:tc>
      </w:tr>
      <w:tr w:rsidR="0092789A" w:rsidRPr="0092789A" w14:paraId="52473BDD" w14:textId="77777777" w:rsidTr="00F0771C">
        <w:tc>
          <w:tcPr>
            <w:tcW w:w="244" w:type="pct"/>
            <w:tcBorders>
              <w:top w:val="single" w:sz="4" w:space="0" w:color="000000"/>
              <w:left w:val="single" w:sz="4" w:space="0" w:color="000000"/>
              <w:bottom w:val="single" w:sz="4" w:space="0" w:color="000000"/>
            </w:tcBorders>
            <w:shd w:val="clear" w:color="auto" w:fill="auto"/>
            <w:vAlign w:val="center"/>
          </w:tcPr>
          <w:p w14:paraId="6A8D0B9B" w14:textId="77777777" w:rsidR="0092789A" w:rsidRPr="0092789A" w:rsidRDefault="0092789A" w:rsidP="00F0771C">
            <w:pPr>
              <w:snapToGrid w:val="0"/>
              <w:rPr>
                <w:sz w:val="24"/>
                <w:szCs w:val="24"/>
              </w:rPr>
            </w:pPr>
          </w:p>
        </w:tc>
        <w:tc>
          <w:tcPr>
            <w:tcW w:w="4756" w:type="pct"/>
            <w:tcBorders>
              <w:left w:val="single" w:sz="4" w:space="0" w:color="000000"/>
            </w:tcBorders>
            <w:shd w:val="clear" w:color="auto" w:fill="auto"/>
            <w:vAlign w:val="center"/>
          </w:tcPr>
          <w:p w14:paraId="40031B9D" w14:textId="77777777" w:rsidR="0092789A" w:rsidRPr="0092789A" w:rsidRDefault="0092789A" w:rsidP="00F0771C">
            <w:r w:rsidRPr="0092789A">
              <w:rPr>
                <w:sz w:val="24"/>
                <w:szCs w:val="24"/>
              </w:rPr>
              <w:t>Altro (specificare quale) _________________________________</w:t>
            </w:r>
            <w:r>
              <w:rPr>
                <w:sz w:val="24"/>
                <w:szCs w:val="24"/>
              </w:rPr>
              <w:t xml:space="preserve"> (Codice________)</w:t>
            </w:r>
          </w:p>
        </w:tc>
      </w:tr>
    </w:tbl>
    <w:p w14:paraId="778B3103" w14:textId="77777777" w:rsidR="007C18E5" w:rsidRPr="0092789A" w:rsidRDefault="0099673F">
      <w:pPr>
        <w:pStyle w:val="Paragrafoelenco"/>
        <w:widowControl/>
        <w:numPr>
          <w:ilvl w:val="0"/>
          <w:numId w:val="14"/>
        </w:numPr>
        <w:spacing w:line="360" w:lineRule="auto"/>
        <w:ind w:left="284" w:hanging="284"/>
        <w:contextualSpacing/>
        <w:rPr>
          <w:rFonts w:ascii="Times New Roman" w:hAnsi="Times New Roman" w:cs="Times New Roman"/>
          <w:b/>
          <w:sz w:val="24"/>
          <w:szCs w:val="24"/>
        </w:rPr>
      </w:pPr>
      <w:r w:rsidRPr="0092789A">
        <w:rPr>
          <w:rFonts w:ascii="Times New Roman" w:hAnsi="Times New Roman" w:cs="Times New Roman"/>
          <w:sz w:val="24"/>
          <w:szCs w:val="24"/>
        </w:rPr>
        <w:lastRenderedPageBreak/>
        <w:t>Che l’Impresa è in possesso di certificazione ISO_________________ rilasciata in data ___________dal seguente Società/Organismo___________________e tutt’ora in corso di validità.</w:t>
      </w:r>
    </w:p>
    <w:p w14:paraId="31E44217" w14:textId="77777777" w:rsidR="007C18E5" w:rsidRPr="0092789A" w:rsidRDefault="007C18E5">
      <w:pPr>
        <w:autoSpaceDE w:val="0"/>
        <w:jc w:val="both"/>
        <w:rPr>
          <w:b/>
          <w:sz w:val="24"/>
          <w:szCs w:val="24"/>
        </w:rPr>
      </w:pPr>
    </w:p>
    <w:p w14:paraId="1CC84BE4" w14:textId="77777777" w:rsidR="007C18E5" w:rsidRPr="0092789A" w:rsidRDefault="0099673F">
      <w:pPr>
        <w:autoSpaceDE w:val="0"/>
        <w:jc w:val="both"/>
        <w:rPr>
          <w:sz w:val="24"/>
          <w:szCs w:val="24"/>
        </w:rPr>
      </w:pPr>
      <w:r w:rsidRPr="0092789A">
        <w:rPr>
          <w:sz w:val="24"/>
          <w:szCs w:val="24"/>
        </w:rPr>
        <w:t>Luogo ____________________, Data ________________</w:t>
      </w:r>
    </w:p>
    <w:p w14:paraId="4B143402" w14:textId="77777777" w:rsidR="007C18E5" w:rsidRPr="0092789A" w:rsidRDefault="0099673F">
      <w:pPr>
        <w:autoSpaceDE w:val="0"/>
        <w:ind w:left="5664"/>
        <w:jc w:val="center"/>
        <w:rPr>
          <w:sz w:val="24"/>
          <w:szCs w:val="24"/>
        </w:rPr>
      </w:pPr>
      <w:r w:rsidRPr="0092789A">
        <w:rPr>
          <w:sz w:val="24"/>
          <w:szCs w:val="24"/>
        </w:rPr>
        <w:t>Timbro e Firma</w:t>
      </w:r>
    </w:p>
    <w:p w14:paraId="611C03D2" w14:textId="77777777" w:rsidR="007C18E5" w:rsidRPr="0092789A" w:rsidRDefault="0099673F">
      <w:pPr>
        <w:autoSpaceDE w:val="0"/>
        <w:ind w:left="5664"/>
        <w:jc w:val="center"/>
        <w:rPr>
          <w:sz w:val="24"/>
          <w:szCs w:val="24"/>
        </w:rPr>
      </w:pPr>
      <w:r w:rsidRPr="0092789A">
        <w:rPr>
          <w:sz w:val="24"/>
          <w:szCs w:val="24"/>
        </w:rPr>
        <w:t>Legale Rappresentante</w:t>
      </w:r>
    </w:p>
    <w:p w14:paraId="0ACB79FE" w14:textId="77777777" w:rsidR="007C18E5" w:rsidRPr="0092789A" w:rsidRDefault="007C18E5">
      <w:pPr>
        <w:autoSpaceDE w:val="0"/>
        <w:ind w:left="5664"/>
        <w:jc w:val="center"/>
        <w:rPr>
          <w:sz w:val="24"/>
          <w:szCs w:val="24"/>
        </w:rPr>
      </w:pPr>
    </w:p>
    <w:p w14:paraId="3B13AB90" w14:textId="77777777" w:rsidR="007C18E5" w:rsidRPr="0092789A" w:rsidRDefault="0099673F">
      <w:pPr>
        <w:autoSpaceDE w:val="0"/>
        <w:ind w:left="5664"/>
        <w:jc w:val="both"/>
        <w:rPr>
          <w:b/>
          <w:sz w:val="28"/>
          <w:szCs w:val="28"/>
          <w:lang w:val="it-IT"/>
        </w:rPr>
      </w:pPr>
      <w:r w:rsidRPr="0092789A">
        <w:rPr>
          <w:sz w:val="24"/>
          <w:szCs w:val="24"/>
        </w:rPr>
        <w:t>_________________________________</w:t>
      </w:r>
    </w:p>
    <w:p w14:paraId="1ABB0489" w14:textId="77777777" w:rsidR="0092789A" w:rsidRDefault="0092789A">
      <w:pPr>
        <w:pStyle w:val="Testonormale1"/>
        <w:jc w:val="center"/>
        <w:rPr>
          <w:rFonts w:ascii="Times New Roman" w:hAnsi="Times New Roman" w:cs="Times New Roman"/>
          <w:b/>
          <w:sz w:val="28"/>
          <w:szCs w:val="28"/>
        </w:rPr>
      </w:pPr>
    </w:p>
    <w:p w14:paraId="6EC3606B" w14:textId="77777777" w:rsidR="0092789A" w:rsidRDefault="0092789A">
      <w:pPr>
        <w:pStyle w:val="Testonormale1"/>
        <w:jc w:val="center"/>
        <w:rPr>
          <w:rFonts w:ascii="Times New Roman" w:hAnsi="Times New Roman" w:cs="Times New Roman"/>
          <w:b/>
          <w:sz w:val="28"/>
          <w:szCs w:val="28"/>
        </w:rPr>
      </w:pPr>
    </w:p>
    <w:p w14:paraId="19498EE0" w14:textId="77777777" w:rsidR="0092789A" w:rsidRDefault="0092789A">
      <w:pPr>
        <w:pStyle w:val="Testonormale1"/>
        <w:jc w:val="center"/>
        <w:rPr>
          <w:rFonts w:ascii="Times New Roman" w:hAnsi="Times New Roman" w:cs="Times New Roman"/>
          <w:b/>
          <w:sz w:val="28"/>
          <w:szCs w:val="28"/>
        </w:rPr>
      </w:pPr>
    </w:p>
    <w:p w14:paraId="76AFEC13" w14:textId="77777777" w:rsidR="0092789A" w:rsidRDefault="0092789A">
      <w:pPr>
        <w:pStyle w:val="Testonormale1"/>
        <w:jc w:val="center"/>
        <w:rPr>
          <w:rFonts w:ascii="Times New Roman" w:hAnsi="Times New Roman" w:cs="Times New Roman"/>
          <w:b/>
          <w:sz w:val="28"/>
          <w:szCs w:val="28"/>
        </w:rPr>
      </w:pPr>
    </w:p>
    <w:p w14:paraId="6FEC188D" w14:textId="77777777" w:rsidR="0092789A" w:rsidRDefault="0092789A">
      <w:pPr>
        <w:pStyle w:val="Testonormale1"/>
        <w:jc w:val="center"/>
        <w:rPr>
          <w:rFonts w:ascii="Times New Roman" w:hAnsi="Times New Roman" w:cs="Times New Roman"/>
          <w:b/>
          <w:sz w:val="28"/>
          <w:szCs w:val="28"/>
        </w:rPr>
      </w:pPr>
    </w:p>
    <w:p w14:paraId="197DCA97" w14:textId="77777777" w:rsidR="0092789A" w:rsidRDefault="0092789A">
      <w:pPr>
        <w:pStyle w:val="Testonormale1"/>
        <w:jc w:val="center"/>
        <w:rPr>
          <w:rFonts w:ascii="Times New Roman" w:hAnsi="Times New Roman" w:cs="Times New Roman"/>
          <w:b/>
          <w:sz w:val="28"/>
          <w:szCs w:val="28"/>
        </w:rPr>
      </w:pPr>
    </w:p>
    <w:p w14:paraId="51549E1F" w14:textId="77777777" w:rsidR="0092789A" w:rsidRDefault="0092789A">
      <w:pPr>
        <w:pStyle w:val="Testonormale1"/>
        <w:jc w:val="center"/>
        <w:rPr>
          <w:rFonts w:ascii="Times New Roman" w:hAnsi="Times New Roman" w:cs="Times New Roman"/>
          <w:b/>
          <w:sz w:val="28"/>
          <w:szCs w:val="28"/>
        </w:rPr>
      </w:pPr>
    </w:p>
    <w:p w14:paraId="41CBAC0E" w14:textId="77777777" w:rsidR="0092789A" w:rsidRDefault="0092789A">
      <w:pPr>
        <w:pStyle w:val="Testonormale1"/>
        <w:jc w:val="center"/>
        <w:rPr>
          <w:rFonts w:ascii="Times New Roman" w:hAnsi="Times New Roman" w:cs="Times New Roman"/>
          <w:b/>
          <w:sz w:val="28"/>
          <w:szCs w:val="28"/>
        </w:rPr>
      </w:pPr>
    </w:p>
    <w:p w14:paraId="0096011D" w14:textId="77777777" w:rsidR="0092789A" w:rsidRDefault="0092789A">
      <w:pPr>
        <w:pStyle w:val="Testonormale1"/>
        <w:jc w:val="center"/>
        <w:rPr>
          <w:rFonts w:ascii="Times New Roman" w:hAnsi="Times New Roman" w:cs="Times New Roman"/>
          <w:b/>
          <w:sz w:val="28"/>
          <w:szCs w:val="28"/>
        </w:rPr>
      </w:pPr>
    </w:p>
    <w:p w14:paraId="69E3DCC6" w14:textId="77777777" w:rsidR="0092789A" w:rsidRDefault="0092789A">
      <w:pPr>
        <w:pStyle w:val="Testonormale1"/>
        <w:jc w:val="center"/>
        <w:rPr>
          <w:rFonts w:ascii="Times New Roman" w:hAnsi="Times New Roman" w:cs="Times New Roman"/>
          <w:b/>
          <w:sz w:val="28"/>
          <w:szCs w:val="28"/>
        </w:rPr>
      </w:pPr>
    </w:p>
    <w:p w14:paraId="4B22CEF6" w14:textId="77777777" w:rsidR="0092789A" w:rsidRDefault="0092789A">
      <w:pPr>
        <w:pStyle w:val="Testonormale1"/>
        <w:jc w:val="center"/>
        <w:rPr>
          <w:rFonts w:ascii="Times New Roman" w:hAnsi="Times New Roman" w:cs="Times New Roman"/>
          <w:b/>
          <w:sz w:val="28"/>
          <w:szCs w:val="28"/>
        </w:rPr>
      </w:pPr>
    </w:p>
    <w:p w14:paraId="42DCD7B7" w14:textId="77777777" w:rsidR="0092789A" w:rsidRDefault="0092789A">
      <w:pPr>
        <w:pStyle w:val="Testonormale1"/>
        <w:jc w:val="center"/>
        <w:rPr>
          <w:rFonts w:ascii="Times New Roman" w:hAnsi="Times New Roman" w:cs="Times New Roman"/>
          <w:b/>
          <w:sz w:val="28"/>
          <w:szCs w:val="28"/>
        </w:rPr>
      </w:pPr>
    </w:p>
    <w:p w14:paraId="65BA1E68" w14:textId="77777777" w:rsidR="0092789A" w:rsidRDefault="0092789A">
      <w:pPr>
        <w:pStyle w:val="Testonormale1"/>
        <w:jc w:val="center"/>
        <w:rPr>
          <w:rFonts w:ascii="Times New Roman" w:hAnsi="Times New Roman" w:cs="Times New Roman"/>
          <w:b/>
          <w:sz w:val="28"/>
          <w:szCs w:val="28"/>
        </w:rPr>
      </w:pPr>
    </w:p>
    <w:p w14:paraId="5B92C8E0" w14:textId="77777777" w:rsidR="0092789A" w:rsidRDefault="0092789A">
      <w:pPr>
        <w:pStyle w:val="Testonormale1"/>
        <w:jc w:val="center"/>
        <w:rPr>
          <w:rFonts w:ascii="Times New Roman" w:hAnsi="Times New Roman" w:cs="Times New Roman"/>
          <w:b/>
          <w:sz w:val="28"/>
          <w:szCs w:val="28"/>
        </w:rPr>
      </w:pPr>
    </w:p>
    <w:p w14:paraId="59E64039" w14:textId="77777777" w:rsidR="0092789A" w:rsidRDefault="0092789A">
      <w:pPr>
        <w:pStyle w:val="Testonormale1"/>
        <w:jc w:val="center"/>
        <w:rPr>
          <w:rFonts w:ascii="Times New Roman" w:hAnsi="Times New Roman" w:cs="Times New Roman"/>
          <w:b/>
          <w:sz w:val="28"/>
          <w:szCs w:val="28"/>
        </w:rPr>
      </w:pPr>
    </w:p>
    <w:p w14:paraId="716B64AB" w14:textId="77777777" w:rsidR="0092789A" w:rsidRDefault="0092789A">
      <w:pPr>
        <w:pStyle w:val="Testonormale1"/>
        <w:jc w:val="center"/>
        <w:rPr>
          <w:rFonts w:ascii="Times New Roman" w:hAnsi="Times New Roman" w:cs="Times New Roman"/>
          <w:b/>
          <w:sz w:val="28"/>
          <w:szCs w:val="28"/>
        </w:rPr>
      </w:pPr>
    </w:p>
    <w:p w14:paraId="22BF8BAA" w14:textId="77777777" w:rsidR="0092789A" w:rsidRDefault="0092789A">
      <w:pPr>
        <w:pStyle w:val="Testonormale1"/>
        <w:jc w:val="center"/>
        <w:rPr>
          <w:rFonts w:ascii="Times New Roman" w:hAnsi="Times New Roman" w:cs="Times New Roman"/>
          <w:b/>
          <w:sz w:val="28"/>
          <w:szCs w:val="28"/>
        </w:rPr>
      </w:pPr>
    </w:p>
    <w:p w14:paraId="0CBBC7E8" w14:textId="77777777" w:rsidR="0092789A" w:rsidRDefault="0092789A">
      <w:pPr>
        <w:pStyle w:val="Testonormale1"/>
        <w:jc w:val="center"/>
        <w:rPr>
          <w:rFonts w:ascii="Times New Roman" w:hAnsi="Times New Roman" w:cs="Times New Roman"/>
          <w:b/>
          <w:sz w:val="28"/>
          <w:szCs w:val="28"/>
        </w:rPr>
      </w:pPr>
    </w:p>
    <w:p w14:paraId="23FEA089" w14:textId="77777777" w:rsidR="0092789A" w:rsidRDefault="0092789A">
      <w:pPr>
        <w:pStyle w:val="Testonormale1"/>
        <w:jc w:val="center"/>
        <w:rPr>
          <w:rFonts w:ascii="Times New Roman" w:hAnsi="Times New Roman" w:cs="Times New Roman"/>
          <w:b/>
          <w:sz w:val="28"/>
          <w:szCs w:val="28"/>
        </w:rPr>
      </w:pPr>
    </w:p>
    <w:p w14:paraId="063257D4" w14:textId="77777777" w:rsidR="0092789A" w:rsidRDefault="0092789A">
      <w:pPr>
        <w:pStyle w:val="Testonormale1"/>
        <w:jc w:val="center"/>
        <w:rPr>
          <w:rFonts w:ascii="Times New Roman" w:hAnsi="Times New Roman" w:cs="Times New Roman"/>
          <w:b/>
          <w:sz w:val="28"/>
          <w:szCs w:val="28"/>
        </w:rPr>
      </w:pPr>
    </w:p>
    <w:p w14:paraId="029F740E" w14:textId="77777777" w:rsidR="0092789A" w:rsidRDefault="0092789A">
      <w:pPr>
        <w:pStyle w:val="Testonormale1"/>
        <w:jc w:val="center"/>
        <w:rPr>
          <w:rFonts w:ascii="Times New Roman" w:hAnsi="Times New Roman" w:cs="Times New Roman"/>
          <w:b/>
          <w:sz w:val="28"/>
          <w:szCs w:val="28"/>
        </w:rPr>
      </w:pPr>
    </w:p>
    <w:p w14:paraId="771C04EA" w14:textId="77777777" w:rsidR="0092789A" w:rsidRDefault="0092789A">
      <w:pPr>
        <w:pStyle w:val="Testonormale1"/>
        <w:jc w:val="center"/>
        <w:rPr>
          <w:rFonts w:ascii="Times New Roman" w:hAnsi="Times New Roman" w:cs="Times New Roman"/>
          <w:b/>
          <w:sz w:val="28"/>
          <w:szCs w:val="28"/>
        </w:rPr>
      </w:pPr>
    </w:p>
    <w:p w14:paraId="4A9D4179" w14:textId="77777777" w:rsidR="0092789A" w:rsidRDefault="0092789A">
      <w:pPr>
        <w:pStyle w:val="Testonormale1"/>
        <w:jc w:val="center"/>
        <w:rPr>
          <w:rFonts w:ascii="Times New Roman" w:hAnsi="Times New Roman" w:cs="Times New Roman"/>
          <w:b/>
          <w:sz w:val="28"/>
          <w:szCs w:val="28"/>
        </w:rPr>
      </w:pPr>
    </w:p>
    <w:p w14:paraId="3F3A1838" w14:textId="77777777" w:rsidR="0092789A" w:rsidRDefault="0092789A">
      <w:pPr>
        <w:pStyle w:val="Testonormale1"/>
        <w:jc w:val="center"/>
        <w:rPr>
          <w:rFonts w:ascii="Times New Roman" w:hAnsi="Times New Roman" w:cs="Times New Roman"/>
          <w:b/>
          <w:sz w:val="28"/>
          <w:szCs w:val="28"/>
        </w:rPr>
      </w:pPr>
    </w:p>
    <w:p w14:paraId="0626BF59" w14:textId="77777777" w:rsidR="0092789A" w:rsidRDefault="0092789A">
      <w:pPr>
        <w:pStyle w:val="Testonormale1"/>
        <w:jc w:val="center"/>
        <w:rPr>
          <w:rFonts w:ascii="Times New Roman" w:hAnsi="Times New Roman" w:cs="Times New Roman"/>
          <w:b/>
          <w:sz w:val="28"/>
          <w:szCs w:val="28"/>
        </w:rPr>
      </w:pPr>
    </w:p>
    <w:p w14:paraId="43A21923" w14:textId="77777777" w:rsidR="0092789A" w:rsidRDefault="0092789A">
      <w:pPr>
        <w:pStyle w:val="Testonormale1"/>
        <w:jc w:val="center"/>
        <w:rPr>
          <w:rFonts w:ascii="Times New Roman" w:hAnsi="Times New Roman" w:cs="Times New Roman"/>
          <w:b/>
          <w:sz w:val="28"/>
          <w:szCs w:val="28"/>
        </w:rPr>
      </w:pPr>
    </w:p>
    <w:p w14:paraId="0BC36BFF" w14:textId="77777777" w:rsidR="0092789A" w:rsidRDefault="0092789A">
      <w:pPr>
        <w:pStyle w:val="Testonormale1"/>
        <w:jc w:val="center"/>
        <w:rPr>
          <w:rFonts w:ascii="Times New Roman" w:hAnsi="Times New Roman" w:cs="Times New Roman"/>
          <w:b/>
          <w:sz w:val="28"/>
          <w:szCs w:val="28"/>
        </w:rPr>
      </w:pPr>
    </w:p>
    <w:p w14:paraId="64D3B705" w14:textId="77777777" w:rsidR="0092789A" w:rsidRDefault="0092789A">
      <w:pPr>
        <w:pStyle w:val="Testonormale1"/>
        <w:jc w:val="center"/>
        <w:rPr>
          <w:rFonts w:ascii="Times New Roman" w:hAnsi="Times New Roman" w:cs="Times New Roman"/>
          <w:b/>
          <w:sz w:val="28"/>
          <w:szCs w:val="28"/>
        </w:rPr>
      </w:pPr>
    </w:p>
    <w:p w14:paraId="0E8D8EDF" w14:textId="6312D71F" w:rsidR="007C18E5" w:rsidRPr="0092789A" w:rsidRDefault="0099673F">
      <w:pPr>
        <w:pStyle w:val="Testonormale1"/>
        <w:jc w:val="center"/>
        <w:rPr>
          <w:rFonts w:ascii="Times New Roman" w:hAnsi="Times New Roman" w:cs="Times New Roman"/>
          <w:b/>
          <w:color w:val="000000"/>
          <w:sz w:val="24"/>
          <w:szCs w:val="24"/>
        </w:rPr>
      </w:pPr>
      <w:r w:rsidRPr="0092789A">
        <w:rPr>
          <w:rFonts w:ascii="Times New Roman" w:hAnsi="Times New Roman" w:cs="Times New Roman"/>
          <w:b/>
          <w:sz w:val="28"/>
          <w:szCs w:val="28"/>
        </w:rPr>
        <w:t xml:space="preserve">SEGUE DICHIARAZIONE SOSTITUTIVA AI SENSI D.P.R. N. 445/2000 </w:t>
      </w:r>
    </w:p>
    <w:p w14:paraId="67AEB3BC" w14:textId="77777777" w:rsidR="007C18E5" w:rsidRPr="0092789A" w:rsidRDefault="007C18E5">
      <w:pPr>
        <w:pStyle w:val="Testonormale1"/>
        <w:jc w:val="both"/>
        <w:rPr>
          <w:rFonts w:ascii="Times New Roman" w:hAnsi="Times New Roman" w:cs="Times New Roman"/>
          <w:b/>
          <w:color w:val="000000"/>
          <w:sz w:val="24"/>
          <w:szCs w:val="24"/>
        </w:rPr>
      </w:pPr>
    </w:p>
    <w:p w14:paraId="34323260" w14:textId="77777777" w:rsidR="007C18E5" w:rsidRPr="0092789A" w:rsidRDefault="0099673F">
      <w:pPr>
        <w:pStyle w:val="Testonormale1"/>
        <w:jc w:val="both"/>
        <w:rPr>
          <w:rFonts w:ascii="Times New Roman" w:hAnsi="Times New Roman" w:cs="Times New Roman"/>
          <w:sz w:val="24"/>
          <w:szCs w:val="24"/>
        </w:rPr>
      </w:pPr>
      <w:r w:rsidRPr="0092789A">
        <w:rPr>
          <w:rFonts w:ascii="Times New Roman" w:hAnsi="Times New Roman" w:cs="Times New Roman"/>
          <w:sz w:val="24"/>
          <w:szCs w:val="24"/>
        </w:rPr>
        <w:t>Il/la sottoscritto/a__________________________________________________________________ C.F._______________________ nato/a a: ______________________ ( ) il: ___________________</w:t>
      </w:r>
    </w:p>
    <w:p w14:paraId="04C3691E" w14:textId="77777777" w:rsidR="007C18E5" w:rsidRPr="0092789A" w:rsidRDefault="0099673F">
      <w:pPr>
        <w:pStyle w:val="Testonormale1"/>
        <w:jc w:val="both"/>
        <w:rPr>
          <w:rFonts w:ascii="Times New Roman" w:hAnsi="Times New Roman" w:cs="Times New Roman"/>
          <w:b/>
          <w:sz w:val="24"/>
          <w:szCs w:val="24"/>
        </w:rPr>
      </w:pPr>
      <w:r w:rsidRPr="0092789A">
        <w:rPr>
          <w:rFonts w:ascii="Times New Roman" w:hAnsi="Times New Roman" w:cs="Times New Roman"/>
          <w:sz w:val="24"/>
          <w:szCs w:val="24"/>
        </w:rPr>
        <w:t>residente in:_________________________________ (____) via/piazza ________________________________________n._____ consapevole delle responsabilità penali cui può andare incontro in caso di dichiarazione mendace od esibizione di atto falso o contenente dati non più rispondenti a verità, ai sensi e per gli effetti dell’ art. 76 del D.P.R. 445 del 28.12.2000</w:t>
      </w:r>
    </w:p>
    <w:p w14:paraId="57A44803" w14:textId="77777777" w:rsidR="007C18E5" w:rsidRPr="0092789A" w:rsidRDefault="007C18E5">
      <w:pPr>
        <w:pStyle w:val="Testonormale1"/>
        <w:jc w:val="center"/>
        <w:rPr>
          <w:rFonts w:ascii="Times New Roman" w:hAnsi="Times New Roman" w:cs="Times New Roman"/>
          <w:b/>
          <w:sz w:val="24"/>
          <w:szCs w:val="24"/>
        </w:rPr>
      </w:pPr>
    </w:p>
    <w:p w14:paraId="546B8A0F" w14:textId="77777777" w:rsidR="007C18E5" w:rsidRPr="0092789A" w:rsidRDefault="0099673F">
      <w:pPr>
        <w:pStyle w:val="Testonormale1"/>
        <w:jc w:val="center"/>
        <w:rPr>
          <w:rFonts w:ascii="Times New Roman" w:hAnsi="Times New Roman" w:cs="Times New Roman"/>
          <w:b/>
          <w:sz w:val="24"/>
          <w:szCs w:val="24"/>
        </w:rPr>
      </w:pPr>
      <w:r w:rsidRPr="0092789A">
        <w:rPr>
          <w:rFonts w:ascii="Times New Roman" w:hAnsi="Times New Roman" w:cs="Times New Roman"/>
          <w:b/>
          <w:sz w:val="28"/>
          <w:szCs w:val="28"/>
        </w:rPr>
        <w:t>D I C H I A R A</w:t>
      </w:r>
    </w:p>
    <w:p w14:paraId="3C9C3BAA" w14:textId="77777777" w:rsidR="007C18E5" w:rsidRPr="0092789A" w:rsidRDefault="0099673F">
      <w:pPr>
        <w:pStyle w:val="Testonormale1"/>
        <w:jc w:val="center"/>
        <w:rPr>
          <w:rFonts w:ascii="Times New Roman" w:hAnsi="Times New Roman" w:cs="Times New Roman"/>
          <w:sz w:val="24"/>
          <w:szCs w:val="24"/>
        </w:rPr>
      </w:pPr>
      <w:r w:rsidRPr="0092789A">
        <w:rPr>
          <w:rFonts w:ascii="Times New Roman" w:hAnsi="Times New Roman" w:cs="Times New Roman"/>
          <w:b/>
          <w:sz w:val="24"/>
          <w:szCs w:val="24"/>
        </w:rPr>
        <w:t xml:space="preserve"> </w:t>
      </w:r>
    </w:p>
    <w:p w14:paraId="50A9B6E8" w14:textId="77777777" w:rsidR="007C18E5" w:rsidRPr="0092789A" w:rsidRDefault="0099673F">
      <w:pPr>
        <w:numPr>
          <w:ilvl w:val="0"/>
          <w:numId w:val="19"/>
        </w:numPr>
        <w:tabs>
          <w:tab w:val="clear" w:pos="1134"/>
          <w:tab w:val="left" w:pos="225"/>
        </w:tabs>
        <w:spacing w:line="240" w:lineRule="auto"/>
        <w:ind w:left="227" w:hanging="227"/>
        <w:jc w:val="both"/>
        <w:rPr>
          <w:sz w:val="24"/>
          <w:szCs w:val="24"/>
        </w:rPr>
      </w:pPr>
      <w:r w:rsidRPr="0092789A">
        <w:rPr>
          <w:sz w:val="24"/>
          <w:szCs w:val="24"/>
        </w:rPr>
        <w:t xml:space="preserve">di non trovarsi nelle cause di esclusione dalla partecipazione ad una procedura di Appalto o concessione elencante nell’art. 94 comma 1 del D.Lgs. 36/2023, ovvero che nei propri confronti e, nei limiti di quanto di propria conoscenza, nei confronti dei soggetti indicati al comma 3 dell’art. 94 del D. Lgs 36/2023, non è stata pronunciata sentenza definitiva di condanna o emesso decreto penale di condanna divenuto irrevocabile, oppure sentenza di applicazione della pena su richiesta ai sensi dell'art. 444 del codice di procedura penale per uno dei seguenti reati: </w:t>
      </w:r>
    </w:p>
    <w:p w14:paraId="19DACD6E" w14:textId="77777777" w:rsidR="007C18E5" w:rsidRPr="0092789A" w:rsidRDefault="0099673F">
      <w:pPr>
        <w:tabs>
          <w:tab w:val="clear" w:pos="1134"/>
          <w:tab w:val="left" w:pos="225"/>
          <w:tab w:val="left" w:pos="563"/>
        </w:tabs>
        <w:spacing w:line="240" w:lineRule="auto"/>
        <w:ind w:left="567" w:hanging="283"/>
        <w:jc w:val="both"/>
        <w:rPr>
          <w:sz w:val="24"/>
          <w:szCs w:val="24"/>
        </w:rPr>
      </w:pPr>
      <w:r w:rsidRPr="0092789A">
        <w:rPr>
          <w:sz w:val="24"/>
          <w:szCs w:val="24"/>
        </w:rPr>
        <w:t xml:space="preserve">a) </w:t>
      </w:r>
      <w:r w:rsidRPr="0092789A">
        <w:rPr>
          <w:sz w:val="24"/>
          <w:szCs w:val="24"/>
        </w:rPr>
        <w:tab/>
        <w:t xml:space="preserve">delitti, consumati o tentati, di cui agli art. 416, 416-bis del codice penale ovvero delitti commessi avvalendosi delle condizioni previste dal predetto art. 416-bis ovvero al fine di agevolare l’attività delle associazioni previste dallo stesso art., nonchè per i delitti, consumati o tentati, previsti dall’art. 74 del D.P.R. 9 ottobre 1990, n. 309, dall’art. 291-quater del D.P.R. 23 gennaio 1973, n. 43 e dall’art. 260 del D.Lgs. 3 aprile 2006, n. 152, in quanto riconducibili alla partecipazione a un’organizzazione criminale, quale definita all’art- 2 della decisione quadro 2008/841/GAI del Consiglio; </w:t>
      </w:r>
    </w:p>
    <w:p w14:paraId="7A07C50E" w14:textId="77777777" w:rsidR="007C18E5" w:rsidRPr="0092789A" w:rsidRDefault="0099673F">
      <w:pPr>
        <w:tabs>
          <w:tab w:val="clear" w:pos="1134"/>
          <w:tab w:val="left" w:pos="225"/>
          <w:tab w:val="left" w:pos="563"/>
        </w:tabs>
        <w:spacing w:line="240" w:lineRule="auto"/>
        <w:ind w:left="567" w:hanging="283"/>
        <w:jc w:val="both"/>
        <w:rPr>
          <w:sz w:val="24"/>
          <w:szCs w:val="24"/>
        </w:rPr>
      </w:pPr>
      <w:r w:rsidRPr="0092789A">
        <w:rPr>
          <w:sz w:val="24"/>
          <w:szCs w:val="24"/>
        </w:rPr>
        <w:t xml:space="preserve">b) </w:t>
      </w:r>
      <w:r w:rsidRPr="0092789A">
        <w:rPr>
          <w:sz w:val="24"/>
          <w:szCs w:val="24"/>
        </w:rPr>
        <w:tab/>
        <w:t xml:space="preserve">delitti, consumati o tentati, di cui agli art. 317, 318, 319, 319-ter, 319-quater, 320, 321, 322, 322bis, 346- bis, 353, 353-bis, 354, 355 e 356 del codice penale nonché all’art. 2635 del codice civile; </w:t>
      </w:r>
    </w:p>
    <w:p w14:paraId="171FB0F6" w14:textId="77777777" w:rsidR="007C18E5" w:rsidRPr="0092789A" w:rsidRDefault="0099673F">
      <w:pPr>
        <w:tabs>
          <w:tab w:val="left" w:pos="563"/>
        </w:tabs>
        <w:spacing w:line="240" w:lineRule="auto"/>
        <w:ind w:left="567" w:hanging="283"/>
        <w:jc w:val="both"/>
        <w:rPr>
          <w:sz w:val="24"/>
          <w:szCs w:val="24"/>
        </w:rPr>
      </w:pPr>
      <w:r w:rsidRPr="0092789A">
        <w:rPr>
          <w:sz w:val="24"/>
          <w:szCs w:val="24"/>
        </w:rPr>
        <w:t xml:space="preserve">c) </w:t>
      </w:r>
      <w:r w:rsidRPr="0092789A">
        <w:rPr>
          <w:sz w:val="24"/>
          <w:szCs w:val="24"/>
        </w:rPr>
        <w:tab/>
        <w:t>false comunicazioni sociali di cui agli art. 2621 e 2622 del codice civile;</w:t>
      </w:r>
    </w:p>
    <w:p w14:paraId="35D47F0C" w14:textId="77777777" w:rsidR="007C18E5" w:rsidRPr="0092789A" w:rsidRDefault="0099673F">
      <w:pPr>
        <w:tabs>
          <w:tab w:val="left" w:pos="225"/>
          <w:tab w:val="left" w:pos="563"/>
        </w:tabs>
        <w:spacing w:line="240" w:lineRule="auto"/>
        <w:ind w:left="567" w:hanging="283"/>
        <w:jc w:val="both"/>
        <w:rPr>
          <w:sz w:val="24"/>
          <w:szCs w:val="24"/>
        </w:rPr>
      </w:pPr>
      <w:r w:rsidRPr="0092789A">
        <w:rPr>
          <w:sz w:val="24"/>
          <w:szCs w:val="24"/>
        </w:rPr>
        <w:t>d)</w:t>
      </w:r>
      <w:r w:rsidRPr="0092789A">
        <w:rPr>
          <w:sz w:val="24"/>
          <w:szCs w:val="24"/>
        </w:rPr>
        <w:tab/>
        <w:t>frode ai sensi dell’art. 1 della convenzione relativa alla tutela degli interessi finanziari delle Comunità europee;</w:t>
      </w:r>
    </w:p>
    <w:p w14:paraId="341AB33F" w14:textId="77777777" w:rsidR="007C18E5" w:rsidRPr="0092789A" w:rsidRDefault="0099673F">
      <w:pPr>
        <w:tabs>
          <w:tab w:val="left" w:pos="225"/>
          <w:tab w:val="left" w:pos="563"/>
        </w:tabs>
        <w:spacing w:line="240" w:lineRule="auto"/>
        <w:ind w:left="567" w:hanging="283"/>
        <w:jc w:val="both"/>
        <w:rPr>
          <w:sz w:val="24"/>
          <w:szCs w:val="24"/>
        </w:rPr>
      </w:pPr>
      <w:r w:rsidRPr="0092789A">
        <w:rPr>
          <w:sz w:val="24"/>
          <w:szCs w:val="24"/>
        </w:rPr>
        <w:t xml:space="preserve">e) </w:t>
      </w:r>
      <w:r w:rsidRPr="0092789A">
        <w:rPr>
          <w:sz w:val="24"/>
          <w:szCs w:val="24"/>
        </w:rPr>
        <w:tab/>
        <w:t xml:space="preserve">delitti, consumati o tentati, commessi con finalità di terrorismo, anche internazionale, e di eversione dell’ordine costituzionale reati terroristici o reati connessi alle attività terroristiche; </w:t>
      </w:r>
    </w:p>
    <w:p w14:paraId="7F5B4117" w14:textId="77777777" w:rsidR="007C18E5" w:rsidRPr="0092789A" w:rsidRDefault="0099673F">
      <w:pPr>
        <w:tabs>
          <w:tab w:val="clear" w:pos="1134"/>
          <w:tab w:val="left" w:pos="225"/>
          <w:tab w:val="left" w:pos="563"/>
        </w:tabs>
        <w:spacing w:line="240" w:lineRule="auto"/>
        <w:ind w:left="567" w:hanging="283"/>
        <w:jc w:val="both"/>
        <w:rPr>
          <w:sz w:val="24"/>
          <w:szCs w:val="24"/>
        </w:rPr>
      </w:pPr>
      <w:r w:rsidRPr="0092789A">
        <w:rPr>
          <w:sz w:val="24"/>
          <w:szCs w:val="24"/>
        </w:rPr>
        <w:t xml:space="preserve">f) </w:t>
      </w:r>
      <w:r w:rsidRPr="0092789A">
        <w:rPr>
          <w:sz w:val="24"/>
          <w:szCs w:val="24"/>
        </w:rPr>
        <w:tab/>
        <w:t xml:space="preserve">delitti di cui agli art. 648-bis, 648-ter e 648-ter.1 del codice penale, riciclaggio di proventi di attività criminose o finanziamento del terrorismo, quali definiti all’art. 1 del D.Lgs. 22 giugno 2007, n. 109 e s.m.i.; </w:t>
      </w:r>
    </w:p>
    <w:p w14:paraId="6ADCFAF3" w14:textId="77777777" w:rsidR="007C18E5" w:rsidRPr="0092789A" w:rsidRDefault="0099673F">
      <w:pPr>
        <w:tabs>
          <w:tab w:val="left" w:pos="563"/>
        </w:tabs>
        <w:spacing w:line="240" w:lineRule="auto"/>
        <w:ind w:left="567" w:hanging="283"/>
        <w:jc w:val="both"/>
        <w:rPr>
          <w:sz w:val="24"/>
          <w:szCs w:val="24"/>
        </w:rPr>
      </w:pPr>
      <w:r w:rsidRPr="0092789A">
        <w:rPr>
          <w:sz w:val="24"/>
          <w:szCs w:val="24"/>
        </w:rPr>
        <w:t xml:space="preserve">g) </w:t>
      </w:r>
      <w:r w:rsidRPr="0092789A">
        <w:rPr>
          <w:sz w:val="24"/>
          <w:szCs w:val="24"/>
        </w:rPr>
        <w:tab/>
        <w:t xml:space="preserve">sfruttamento del lavoro minorile e altre forme di tratta di esseri umani definite con il D.Lgs. 4 marzo 2014, n. 24; </w:t>
      </w:r>
    </w:p>
    <w:p w14:paraId="3A943630" w14:textId="77777777" w:rsidR="007C18E5" w:rsidRPr="0092789A" w:rsidRDefault="0099673F">
      <w:pPr>
        <w:tabs>
          <w:tab w:val="clear" w:pos="1134"/>
          <w:tab w:val="left" w:pos="563"/>
        </w:tabs>
        <w:spacing w:line="240" w:lineRule="auto"/>
        <w:ind w:left="567" w:hanging="283"/>
        <w:jc w:val="both"/>
        <w:rPr>
          <w:sz w:val="24"/>
          <w:szCs w:val="24"/>
        </w:rPr>
      </w:pPr>
      <w:r w:rsidRPr="0092789A">
        <w:rPr>
          <w:sz w:val="24"/>
          <w:szCs w:val="24"/>
        </w:rPr>
        <w:t xml:space="preserve">h) </w:t>
      </w:r>
      <w:r w:rsidRPr="0092789A">
        <w:rPr>
          <w:sz w:val="24"/>
          <w:szCs w:val="24"/>
        </w:rPr>
        <w:tab/>
        <w:t xml:space="preserve">ogni altro delitto da cui derivi, quale pena accessoria, l’incapacità di contrattare con la pubblica Amministrazione; </w:t>
      </w:r>
    </w:p>
    <w:p w14:paraId="1C8BF981" w14:textId="77777777" w:rsidR="007C18E5" w:rsidRPr="0092789A" w:rsidRDefault="0099673F">
      <w:pPr>
        <w:numPr>
          <w:ilvl w:val="0"/>
          <w:numId w:val="20"/>
        </w:numPr>
        <w:tabs>
          <w:tab w:val="clear" w:pos="1134"/>
          <w:tab w:val="left" w:pos="225"/>
        </w:tabs>
        <w:spacing w:line="240" w:lineRule="auto"/>
        <w:ind w:left="227" w:hanging="227"/>
        <w:jc w:val="both"/>
        <w:rPr>
          <w:sz w:val="24"/>
          <w:szCs w:val="24"/>
        </w:rPr>
      </w:pPr>
      <w:r w:rsidRPr="0092789A">
        <w:rPr>
          <w:sz w:val="24"/>
          <w:szCs w:val="24"/>
        </w:rPr>
        <w:t xml:space="preserve">di non trovarsi nelle cause di esclusione dalla partecipazione ad una procedura di Appalto o concessione elencante nell’art. 94 comma 2 del D. Lgs. 36/2023, ovvero: </w:t>
      </w:r>
    </w:p>
    <w:p w14:paraId="40EF9ADC" w14:textId="77777777" w:rsidR="007C18E5" w:rsidRPr="0092789A" w:rsidRDefault="0099673F">
      <w:pPr>
        <w:spacing w:line="240" w:lineRule="auto"/>
        <w:ind w:left="227"/>
        <w:jc w:val="both"/>
        <w:rPr>
          <w:sz w:val="24"/>
          <w:szCs w:val="24"/>
        </w:rPr>
      </w:pPr>
      <w:r w:rsidRPr="0092789A">
        <w:rPr>
          <w:sz w:val="24"/>
          <w:szCs w:val="24"/>
        </w:rPr>
        <w:lastRenderedPageBreak/>
        <w:t xml:space="preserve">che nei propri confronti non sussiste alcuna causa di divieto, decadenza o sospensione di cui all’art. 67 del D.Lgs. 159/2011 di ragioni di decadenza, di sospensione o di divieto previste dall’art. 67 del codice delle leggi antimafia e delle misure di prevenzione, di cui al D.Lgs. 6 settembre 2011, n. 159 o di un tentativo di infiltrazione mafiosa di cui all’art. 84, comma 4, del medesimo codice. Resta fermo quanto previsto dagli art. 88, comma 4- bis, e 92, commi 2 e 3, del codice di cui al D.Lgs. n. 159 del 2011, con riferimento rispettivamente alle comunicazioni antimafia e alle informazioni antimafia; </w:t>
      </w:r>
    </w:p>
    <w:p w14:paraId="4314D153" w14:textId="77777777" w:rsidR="007C18E5" w:rsidRPr="0092789A" w:rsidRDefault="0099673F">
      <w:pPr>
        <w:numPr>
          <w:ilvl w:val="0"/>
          <w:numId w:val="20"/>
        </w:numPr>
        <w:tabs>
          <w:tab w:val="clear" w:pos="1134"/>
          <w:tab w:val="left" w:pos="225"/>
        </w:tabs>
        <w:spacing w:line="240" w:lineRule="auto"/>
        <w:ind w:left="227" w:hanging="227"/>
        <w:jc w:val="both"/>
        <w:rPr>
          <w:sz w:val="24"/>
          <w:szCs w:val="24"/>
        </w:rPr>
      </w:pPr>
      <w:r w:rsidRPr="0092789A">
        <w:rPr>
          <w:sz w:val="24"/>
          <w:szCs w:val="24"/>
        </w:rPr>
        <w:t xml:space="preserve">di non trovarsi nelle cause di esclusione dalla partecipazione ad una procedura di Appalto o concessione elencante nell’art. 94 comma 5 del D. Lgs. 36/2023, ovvero: </w:t>
      </w:r>
    </w:p>
    <w:p w14:paraId="10AF2A1B" w14:textId="77777777" w:rsidR="007C18E5" w:rsidRPr="0092789A" w:rsidRDefault="0099673F">
      <w:pPr>
        <w:tabs>
          <w:tab w:val="clear" w:pos="1134"/>
          <w:tab w:val="left" w:pos="225"/>
          <w:tab w:val="left" w:pos="625"/>
        </w:tabs>
        <w:spacing w:line="240" w:lineRule="auto"/>
        <w:ind w:left="567" w:hanging="340"/>
        <w:jc w:val="both"/>
        <w:rPr>
          <w:sz w:val="24"/>
          <w:szCs w:val="24"/>
        </w:rPr>
      </w:pPr>
      <w:r w:rsidRPr="0092789A">
        <w:rPr>
          <w:sz w:val="24"/>
          <w:szCs w:val="24"/>
        </w:rPr>
        <w:t xml:space="preserve">a) </w:t>
      </w:r>
      <w:r w:rsidRPr="0092789A">
        <w:rPr>
          <w:sz w:val="24"/>
          <w:szCs w:val="24"/>
        </w:rPr>
        <w:tab/>
        <w:t xml:space="preserve">operatore economico destinatario della sanzione interdittiva di cui all'art. 9, comma 2, lett. c), del D.Lgs. 8 giugno 2001, n. 231, o di altra sanzione che comporta il divieto di contrarre con la pubblica amministrazione, compresi i provvedimenti interdittivi di cui all'art. 14 del D.Lgs. 9 aprile 2008, n. 81; </w:t>
      </w:r>
    </w:p>
    <w:p w14:paraId="2AEF1631" w14:textId="77777777" w:rsidR="007C18E5" w:rsidRPr="0092789A" w:rsidRDefault="0099673F">
      <w:pPr>
        <w:tabs>
          <w:tab w:val="clear" w:pos="1134"/>
          <w:tab w:val="left" w:pos="225"/>
          <w:tab w:val="left" w:pos="563"/>
        </w:tabs>
        <w:spacing w:line="240" w:lineRule="auto"/>
        <w:ind w:left="567" w:hanging="340"/>
        <w:jc w:val="both"/>
        <w:rPr>
          <w:sz w:val="24"/>
          <w:szCs w:val="24"/>
        </w:rPr>
      </w:pPr>
      <w:r w:rsidRPr="0092789A">
        <w:rPr>
          <w:sz w:val="24"/>
          <w:szCs w:val="24"/>
        </w:rPr>
        <w:t xml:space="preserve">b) </w:t>
      </w:r>
      <w:r w:rsidRPr="0092789A">
        <w:rPr>
          <w:sz w:val="24"/>
          <w:szCs w:val="24"/>
        </w:rPr>
        <w:tab/>
        <w:t xml:space="preserve">operatore economico che non abbia presentato la certificazione di cui all'art. 17 della L. 12 marzo 1999, n. 68, ovvero non abbia presentato dichiarazione sostitutiva della sussistenza del requisito stesso; </w:t>
      </w:r>
    </w:p>
    <w:p w14:paraId="31331B1C" w14:textId="77777777" w:rsidR="007C18E5" w:rsidRPr="0092789A" w:rsidRDefault="0099673F">
      <w:pPr>
        <w:tabs>
          <w:tab w:val="clear" w:pos="1134"/>
          <w:tab w:val="left" w:pos="225"/>
          <w:tab w:val="left" w:pos="563"/>
        </w:tabs>
        <w:spacing w:line="240" w:lineRule="auto"/>
        <w:ind w:left="567" w:hanging="340"/>
        <w:jc w:val="both"/>
        <w:rPr>
          <w:sz w:val="24"/>
          <w:szCs w:val="24"/>
        </w:rPr>
      </w:pPr>
      <w:r w:rsidRPr="0092789A">
        <w:rPr>
          <w:sz w:val="24"/>
          <w:szCs w:val="24"/>
        </w:rPr>
        <w:t>c)</w:t>
      </w:r>
      <w:r w:rsidRPr="0092789A">
        <w:rPr>
          <w:sz w:val="24"/>
          <w:szCs w:val="24"/>
        </w:rPr>
        <w:tab/>
        <w:t xml:space="preserve">in relazione alle procedure afferenti agli investimenti pubblici finanziati, in tutto o in parte, con le risorse previste dal regolamento (UE) n. 240/2021 del Parlamento europeo e del Consiglio, del 10 febbraio 2021 e dal regolamento (UE) n. 241/2021 del Parlamento europeo e del Consiglio, del 12 febbraio 2021, gli operatori economici tenuti alla redazione del rapporto sulla situazione del personale, ai sensi dell'ar. 46 del codice delle pari opportunità tra uomo e donna, di cui al D.Lgs. 11 aprile 2006, n. 198, che non abbiano prodotto, al momento della presentazione della domanda di partecipazione o dell'offerta, copia dell'ultimo rapporto redatto, con attestazione della sua conformità a quello trasmesso alle rappresentanze sindacali aziendali e alla consigliera e al consigliere regionale di parità ai sensi del comma 2 del citato art. 46, oppure, in caso di inosservanza dei termini previsti dal comma 1 del medesimo art. 46, con attestazione della sua contestuale trasmissione alle rappresentanze sindacali aziendali e alla consigliera e al consigliere regionale di parità; </w:t>
      </w:r>
    </w:p>
    <w:p w14:paraId="10A3DBB0" w14:textId="77777777" w:rsidR="007C18E5" w:rsidRPr="0092789A" w:rsidRDefault="0099673F">
      <w:pPr>
        <w:tabs>
          <w:tab w:val="clear" w:pos="1134"/>
          <w:tab w:val="left" w:pos="225"/>
          <w:tab w:val="left" w:pos="563"/>
        </w:tabs>
        <w:spacing w:line="240" w:lineRule="auto"/>
        <w:ind w:left="567" w:hanging="340"/>
        <w:jc w:val="both"/>
        <w:rPr>
          <w:sz w:val="24"/>
          <w:szCs w:val="24"/>
        </w:rPr>
      </w:pPr>
      <w:r w:rsidRPr="0092789A">
        <w:rPr>
          <w:sz w:val="24"/>
          <w:szCs w:val="24"/>
        </w:rPr>
        <w:t xml:space="preserve">d) </w:t>
      </w:r>
      <w:r w:rsidRPr="0092789A">
        <w:rPr>
          <w:sz w:val="24"/>
          <w:szCs w:val="24"/>
        </w:rPr>
        <w:tab/>
        <w:t xml:space="preserve">operatore economico che sia stato sottoposto a liquidazione giudiziale o si trovi in stato di liquidazione coatta o di concordato preventivo o nei cui confronti sia in corso un procedimento per l'accesso a una di tali procedure, fermo restando quanto previsto dall'art. 95 del codice della crisi di impresa e dell'insolvenza, di cui al D.Lgs. 12 gennaio 2019, n. 14, dall'art. 186-bis, comma 5, del R.D. 16 marzo 1942, n. 267 e dall'art. 124 del presente codice. L'esclusione non opera se, entro la data dell'aggiudicazione, sono stati adottati i provvedimenti di cui all'art. 186-bis, comma 5, del R.D. 16 marzo 1942, n. 267 e all'art. 95, commi 3 e 4, del codice di cui al D.Lgs. n. 14 del 2019, a meno che non intervengano ulteriori circostanze escludenti relative alle procedura concorsuali;  </w:t>
      </w:r>
    </w:p>
    <w:p w14:paraId="792FB298" w14:textId="77777777" w:rsidR="007C18E5" w:rsidRPr="0092789A" w:rsidRDefault="0099673F">
      <w:pPr>
        <w:tabs>
          <w:tab w:val="clear" w:pos="1134"/>
          <w:tab w:val="left" w:pos="225"/>
          <w:tab w:val="left" w:pos="563"/>
        </w:tabs>
        <w:spacing w:line="240" w:lineRule="auto"/>
        <w:ind w:left="567" w:hanging="340"/>
        <w:jc w:val="both"/>
        <w:rPr>
          <w:sz w:val="24"/>
          <w:szCs w:val="24"/>
        </w:rPr>
      </w:pPr>
      <w:r w:rsidRPr="0092789A">
        <w:rPr>
          <w:sz w:val="24"/>
          <w:szCs w:val="24"/>
        </w:rPr>
        <w:t xml:space="preserve">e) </w:t>
      </w:r>
      <w:r w:rsidRPr="0092789A">
        <w:rPr>
          <w:sz w:val="24"/>
          <w:szCs w:val="24"/>
        </w:rPr>
        <w:tab/>
        <w:t xml:space="preserve">operatore economico iscritto nel casellario informatico tenuto dall'ANAC per aver presentato false dichiarazioni o falsa documentazione nelle procedure di gara e negli affidamenti di subappalti; la causa di esclusione perdura fino a quando opera l'iscrizione nel casellario informatico; </w:t>
      </w:r>
    </w:p>
    <w:p w14:paraId="35E3723F" w14:textId="77777777" w:rsidR="007C18E5" w:rsidRPr="0092789A" w:rsidRDefault="0099673F">
      <w:pPr>
        <w:tabs>
          <w:tab w:val="clear" w:pos="1134"/>
          <w:tab w:val="left" w:pos="225"/>
          <w:tab w:val="left" w:pos="563"/>
        </w:tabs>
        <w:spacing w:line="240" w:lineRule="auto"/>
        <w:ind w:left="567" w:hanging="340"/>
        <w:jc w:val="both"/>
        <w:rPr>
          <w:sz w:val="24"/>
          <w:szCs w:val="24"/>
        </w:rPr>
      </w:pPr>
      <w:r w:rsidRPr="0092789A">
        <w:rPr>
          <w:sz w:val="24"/>
          <w:szCs w:val="24"/>
        </w:rPr>
        <w:t xml:space="preserve">f) </w:t>
      </w:r>
      <w:r w:rsidRPr="0092789A">
        <w:rPr>
          <w:sz w:val="24"/>
          <w:szCs w:val="24"/>
        </w:rPr>
        <w:tab/>
        <w:t xml:space="preserve">operatore economico iscritto nel casellario informatico tenuto dall'ANAC per aver presentato false dichiarazioni o falsa documentazione ai fini del rilascio dell'attestazione di qualificazione, per il periodo durante il quale perdura l'iscrizione; </w:t>
      </w:r>
    </w:p>
    <w:p w14:paraId="71A2ACA1" w14:textId="77777777" w:rsidR="007C18E5" w:rsidRPr="0092789A" w:rsidRDefault="0099673F">
      <w:pPr>
        <w:numPr>
          <w:ilvl w:val="0"/>
          <w:numId w:val="20"/>
        </w:numPr>
        <w:tabs>
          <w:tab w:val="clear" w:pos="1134"/>
          <w:tab w:val="left" w:pos="225"/>
          <w:tab w:val="left" w:pos="563"/>
        </w:tabs>
        <w:spacing w:line="240" w:lineRule="auto"/>
        <w:ind w:left="227" w:hanging="227"/>
        <w:jc w:val="both"/>
        <w:rPr>
          <w:sz w:val="24"/>
          <w:szCs w:val="24"/>
        </w:rPr>
      </w:pPr>
      <w:r w:rsidRPr="0092789A">
        <w:rPr>
          <w:sz w:val="24"/>
          <w:szCs w:val="24"/>
        </w:rPr>
        <w:lastRenderedPageBreak/>
        <w:t>di non trovarsi nelle cause di esclusione dalla partecipazione ad una procedura di Appalto o concessione elencante nell’art. 94 comma 6 del D. Lgs. 36/2023, ovvero:</w:t>
      </w:r>
    </w:p>
    <w:p w14:paraId="08C5A337" w14:textId="77777777" w:rsidR="007C18E5" w:rsidRPr="0092789A" w:rsidRDefault="0099673F">
      <w:pPr>
        <w:tabs>
          <w:tab w:val="clear" w:pos="1134"/>
          <w:tab w:val="left" w:pos="225"/>
          <w:tab w:val="left" w:pos="563"/>
        </w:tabs>
        <w:spacing w:line="240" w:lineRule="auto"/>
        <w:ind w:left="227"/>
        <w:jc w:val="both"/>
        <w:rPr>
          <w:sz w:val="24"/>
          <w:szCs w:val="24"/>
        </w:rPr>
      </w:pPr>
      <w:r w:rsidRPr="0092789A">
        <w:rPr>
          <w:sz w:val="24"/>
          <w:szCs w:val="24"/>
        </w:rPr>
        <w:t xml:space="preserve">di non aver commesso violazioni gravi, definitivamente accertate, degli obblighi relativi al pagamento delle imposte e tasse o dei contributi previdenziali, secondo la legislazione italiana o quella dello Stato in cui sono stabiliti (cfr.Allegato II.10 al D.Lgs.36/2023); </w:t>
      </w:r>
    </w:p>
    <w:p w14:paraId="211318E0" w14:textId="77777777" w:rsidR="007C18E5" w:rsidRPr="0092789A" w:rsidRDefault="0099673F">
      <w:pPr>
        <w:numPr>
          <w:ilvl w:val="0"/>
          <w:numId w:val="20"/>
        </w:numPr>
        <w:tabs>
          <w:tab w:val="clear" w:pos="1134"/>
          <w:tab w:val="left" w:pos="225"/>
          <w:tab w:val="left" w:pos="563"/>
        </w:tabs>
        <w:spacing w:line="240" w:lineRule="auto"/>
        <w:ind w:left="227" w:hanging="227"/>
        <w:jc w:val="both"/>
        <w:rPr>
          <w:sz w:val="24"/>
          <w:szCs w:val="24"/>
        </w:rPr>
      </w:pPr>
      <w:r w:rsidRPr="0092789A">
        <w:rPr>
          <w:sz w:val="24"/>
          <w:szCs w:val="24"/>
        </w:rPr>
        <w:t xml:space="preserve">di non trovarsi nelle cause di esclusione dalla partecipazione ad una procedura di Appalto o concessione elencante nell’art. 95 comma 1 del D.Lgs. 36/2023, ovvero: </w:t>
      </w:r>
    </w:p>
    <w:p w14:paraId="74ADFD13" w14:textId="77777777" w:rsidR="007C18E5" w:rsidRPr="0092789A" w:rsidRDefault="0099673F">
      <w:pPr>
        <w:tabs>
          <w:tab w:val="clear" w:pos="1134"/>
          <w:tab w:val="left" w:pos="284"/>
        </w:tabs>
        <w:spacing w:line="240" w:lineRule="auto"/>
        <w:ind w:left="284" w:hanging="284"/>
        <w:jc w:val="both"/>
        <w:rPr>
          <w:sz w:val="24"/>
          <w:szCs w:val="24"/>
        </w:rPr>
      </w:pPr>
      <w:r w:rsidRPr="0092789A">
        <w:rPr>
          <w:sz w:val="24"/>
          <w:szCs w:val="24"/>
        </w:rPr>
        <w:t xml:space="preserve">a) </w:t>
      </w:r>
      <w:r w:rsidRPr="0092789A">
        <w:rPr>
          <w:sz w:val="24"/>
          <w:szCs w:val="24"/>
        </w:rPr>
        <w:tab/>
        <w:t xml:space="preserve">gravi infrazioni, debitamente accertate con qualunque mezzo adeguato, alle norme in materia di salute e disicurezza sul lavoro nonché agli obblighi in materia ambientale, sociale e del lavoro stabiliti dalla normativa europea e nazionale, dai contratti collettivi o dalle disposizioni internazionali elencate nell'allegato X alla direttiva 2014/24/UE del Parlamento europeo e del Consiglio del 26 febbraio 2014; </w:t>
      </w:r>
    </w:p>
    <w:p w14:paraId="51D2A87A" w14:textId="77777777" w:rsidR="007C18E5" w:rsidRPr="0092789A" w:rsidRDefault="0099673F">
      <w:pPr>
        <w:tabs>
          <w:tab w:val="clear" w:pos="1134"/>
          <w:tab w:val="left" w:pos="284"/>
        </w:tabs>
        <w:spacing w:line="240" w:lineRule="auto"/>
        <w:ind w:left="284" w:hanging="284"/>
        <w:jc w:val="both"/>
        <w:rPr>
          <w:sz w:val="24"/>
          <w:szCs w:val="24"/>
        </w:rPr>
      </w:pPr>
      <w:r w:rsidRPr="0092789A">
        <w:rPr>
          <w:sz w:val="24"/>
          <w:szCs w:val="24"/>
        </w:rPr>
        <w:t xml:space="preserve">b) </w:t>
      </w:r>
      <w:r w:rsidRPr="0092789A">
        <w:rPr>
          <w:sz w:val="24"/>
          <w:szCs w:val="24"/>
        </w:rPr>
        <w:tab/>
        <w:t xml:space="preserve">situazione di conflitto di interesse di cui all'articolo 16 non diversamente risolvibile; </w:t>
      </w:r>
    </w:p>
    <w:p w14:paraId="199643CA" w14:textId="77777777" w:rsidR="007C18E5" w:rsidRPr="0092789A" w:rsidRDefault="0099673F">
      <w:pPr>
        <w:tabs>
          <w:tab w:val="clear" w:pos="1134"/>
          <w:tab w:val="left" w:pos="284"/>
        </w:tabs>
        <w:spacing w:line="240" w:lineRule="auto"/>
        <w:ind w:left="284" w:hanging="284"/>
        <w:jc w:val="both"/>
        <w:rPr>
          <w:sz w:val="24"/>
          <w:szCs w:val="24"/>
        </w:rPr>
      </w:pPr>
      <w:r w:rsidRPr="0092789A">
        <w:rPr>
          <w:sz w:val="24"/>
          <w:szCs w:val="24"/>
        </w:rPr>
        <w:t xml:space="preserve">c) </w:t>
      </w:r>
      <w:r w:rsidRPr="0092789A">
        <w:rPr>
          <w:sz w:val="24"/>
          <w:szCs w:val="24"/>
        </w:rPr>
        <w:tab/>
        <w:t>distorsione della concorrenza derivante dal precedente coinvolgimento degli operatori economici nella preparazione della procedura d'appalto che non possa essere risolta con misure meno intrusive;</w:t>
      </w:r>
    </w:p>
    <w:p w14:paraId="34B34C57" w14:textId="77777777" w:rsidR="007C18E5" w:rsidRPr="0092789A" w:rsidRDefault="0099673F">
      <w:pPr>
        <w:tabs>
          <w:tab w:val="clear" w:pos="1134"/>
          <w:tab w:val="left" w:pos="284"/>
        </w:tabs>
        <w:spacing w:line="240" w:lineRule="auto"/>
        <w:ind w:left="284" w:hanging="284"/>
        <w:jc w:val="both"/>
        <w:rPr>
          <w:sz w:val="24"/>
          <w:szCs w:val="24"/>
        </w:rPr>
      </w:pPr>
      <w:r w:rsidRPr="0092789A">
        <w:rPr>
          <w:sz w:val="24"/>
          <w:szCs w:val="24"/>
        </w:rPr>
        <w:t xml:space="preserve">d) </w:t>
      </w:r>
      <w:r w:rsidRPr="0092789A">
        <w:rPr>
          <w:sz w:val="24"/>
          <w:szCs w:val="24"/>
        </w:rPr>
        <w:tab/>
        <w:t>rilevanti indizi tali da far ritenere che le offerte degli operatori economici siano imputabili ad un unico centro decisionale a cagione di accordi intercorsi con altri operatori economici partecipanti alla stessa gara;</w:t>
      </w:r>
    </w:p>
    <w:p w14:paraId="5D8462AC" w14:textId="77777777" w:rsidR="007C18E5" w:rsidRPr="0092789A" w:rsidRDefault="0099673F">
      <w:pPr>
        <w:tabs>
          <w:tab w:val="clear" w:pos="1134"/>
          <w:tab w:val="left" w:pos="284"/>
        </w:tabs>
        <w:spacing w:line="240" w:lineRule="auto"/>
        <w:ind w:left="284" w:hanging="284"/>
        <w:jc w:val="both"/>
        <w:rPr>
          <w:sz w:val="24"/>
          <w:szCs w:val="24"/>
        </w:rPr>
      </w:pPr>
      <w:r w:rsidRPr="0092789A">
        <w:rPr>
          <w:sz w:val="24"/>
          <w:szCs w:val="24"/>
        </w:rPr>
        <w:t xml:space="preserve">e) </w:t>
      </w:r>
      <w:r w:rsidRPr="0092789A">
        <w:rPr>
          <w:sz w:val="24"/>
          <w:szCs w:val="24"/>
        </w:rPr>
        <w:tab/>
        <w:t xml:space="preserve">abbia commesso un illecito professionale grave, tale da rendere dubbia la sua integrità o affidabilità, dimostrato dalla stazione appaltante con mezzi adeguati; </w:t>
      </w:r>
    </w:p>
    <w:p w14:paraId="3ACA3BBF" w14:textId="77777777" w:rsidR="007C18E5" w:rsidRPr="0092789A" w:rsidRDefault="0099673F">
      <w:pPr>
        <w:tabs>
          <w:tab w:val="clear" w:pos="1134"/>
          <w:tab w:val="left" w:pos="284"/>
        </w:tabs>
        <w:spacing w:line="240" w:lineRule="auto"/>
        <w:ind w:left="284" w:hanging="284"/>
        <w:jc w:val="both"/>
        <w:rPr>
          <w:sz w:val="24"/>
          <w:szCs w:val="24"/>
        </w:rPr>
      </w:pPr>
      <w:r w:rsidRPr="0092789A">
        <w:rPr>
          <w:sz w:val="24"/>
          <w:szCs w:val="24"/>
        </w:rPr>
        <w:t>f)</w:t>
      </w:r>
      <w:r w:rsidRPr="0092789A">
        <w:rPr>
          <w:sz w:val="24"/>
          <w:szCs w:val="24"/>
        </w:rPr>
        <w:tab/>
        <w:t>di non trovarsi nelle cause di esclusione dalla partecipazione ad una procedura di Appalto o concessione elencante nell’art. 95 comma 2 del D. Lgs. 36/2023, ovvero: non ha commesso gravi violazioni non definitivamente accertate agli obblighi relativi al pagamento di imposte e tasse o contributi previdenziali (costituiscono gravi violazioni non definitivamente accertate in materia fiscale quelle indicate nell'Allegato II.10 al d.lgs.36/2023);</w:t>
      </w:r>
    </w:p>
    <w:p w14:paraId="7B62F15D" w14:textId="77777777" w:rsidR="007C18E5" w:rsidRPr="0092789A" w:rsidRDefault="0099673F">
      <w:pPr>
        <w:tabs>
          <w:tab w:val="clear" w:pos="1134"/>
          <w:tab w:val="left" w:pos="284"/>
        </w:tabs>
        <w:spacing w:line="240" w:lineRule="auto"/>
        <w:ind w:left="284" w:hanging="284"/>
        <w:jc w:val="both"/>
        <w:rPr>
          <w:sz w:val="24"/>
          <w:szCs w:val="24"/>
        </w:rPr>
      </w:pPr>
      <w:r w:rsidRPr="0092789A">
        <w:rPr>
          <w:sz w:val="24"/>
          <w:szCs w:val="24"/>
        </w:rPr>
        <w:t>g)</w:t>
      </w:r>
      <w:r w:rsidRPr="0092789A">
        <w:rPr>
          <w:sz w:val="24"/>
          <w:szCs w:val="24"/>
        </w:rPr>
        <w:tab/>
        <w:t xml:space="preserve">di non essersi reso colpevole di illeciti professionali, tali da rendere dubbia la sua integrità o affidabilità nè ricorre nelle fattispecie di cui all’art. 98 del D. Lgs 36/2023; </w:t>
      </w:r>
    </w:p>
    <w:p w14:paraId="6469DF11" w14:textId="77777777" w:rsidR="007C18E5" w:rsidRPr="0092789A" w:rsidRDefault="007C18E5">
      <w:pPr>
        <w:spacing w:line="240" w:lineRule="auto"/>
        <w:jc w:val="both"/>
        <w:rPr>
          <w:sz w:val="24"/>
          <w:szCs w:val="24"/>
        </w:rPr>
      </w:pPr>
    </w:p>
    <w:p w14:paraId="4C9F6D49" w14:textId="77777777" w:rsidR="007C18E5" w:rsidRPr="0092789A" w:rsidRDefault="0099673F">
      <w:pPr>
        <w:pStyle w:val="Testonormale1"/>
        <w:jc w:val="both"/>
        <w:rPr>
          <w:rFonts w:ascii="Times New Roman" w:hAnsi="Times New Roman" w:cs="Times New Roman"/>
          <w:sz w:val="24"/>
          <w:szCs w:val="24"/>
        </w:rPr>
      </w:pPr>
      <w:r w:rsidRPr="0092789A">
        <w:rPr>
          <w:rFonts w:ascii="Times New Roman" w:hAnsi="Times New Roman" w:cs="Times New Roman"/>
          <w:b/>
          <w:sz w:val="24"/>
          <w:szCs w:val="24"/>
          <w:u w:val="single"/>
        </w:rPr>
        <w:t>INFORMATIVA ex art.·l0 L.675/1996</w:t>
      </w:r>
    </w:p>
    <w:p w14:paraId="1B3068C2" w14:textId="77777777" w:rsidR="007C18E5" w:rsidRPr="0092789A" w:rsidRDefault="0099673F">
      <w:pPr>
        <w:pStyle w:val="Testonormale1"/>
        <w:jc w:val="both"/>
        <w:rPr>
          <w:rFonts w:ascii="Times New Roman" w:hAnsi="Times New Roman" w:cs="Times New Roman"/>
          <w:sz w:val="24"/>
          <w:szCs w:val="24"/>
        </w:rPr>
      </w:pPr>
      <w:r w:rsidRPr="0092789A">
        <w:rPr>
          <w:rFonts w:ascii="Times New Roman" w:hAnsi="Times New Roman" w:cs="Times New Roman"/>
          <w:sz w:val="24"/>
          <w:szCs w:val="24"/>
        </w:rPr>
        <w:t>I dati richiesti sono raccolti per le finalità inerenti alla presente procedura di acquisizione. II conferimento dei dati richiesti ha natura obbligatoria. I dati raccolti potranno essere oggetto di comunicazione:</w:t>
      </w:r>
    </w:p>
    <w:p w14:paraId="2B2F88C9" w14:textId="77777777" w:rsidR="007C18E5" w:rsidRPr="0092789A" w:rsidRDefault="0099673F">
      <w:pPr>
        <w:pStyle w:val="Testonormale1"/>
        <w:numPr>
          <w:ilvl w:val="0"/>
          <w:numId w:val="13"/>
        </w:numPr>
        <w:ind w:left="284" w:hanging="284"/>
        <w:jc w:val="both"/>
        <w:rPr>
          <w:rFonts w:ascii="Times New Roman" w:hAnsi="Times New Roman" w:cs="Times New Roman"/>
          <w:sz w:val="24"/>
          <w:szCs w:val="24"/>
        </w:rPr>
      </w:pPr>
      <w:r w:rsidRPr="0092789A">
        <w:rPr>
          <w:rFonts w:ascii="Times New Roman" w:hAnsi="Times New Roman" w:cs="Times New Roman"/>
          <w:sz w:val="24"/>
          <w:szCs w:val="24"/>
        </w:rPr>
        <w:t xml:space="preserve">al personale ed agli enti dell'Amministrazione, per ragioni di servizio; </w:t>
      </w:r>
    </w:p>
    <w:p w14:paraId="599F443C" w14:textId="77777777" w:rsidR="007C18E5" w:rsidRPr="0092789A" w:rsidRDefault="0099673F">
      <w:pPr>
        <w:pStyle w:val="Testonormale1"/>
        <w:numPr>
          <w:ilvl w:val="0"/>
          <w:numId w:val="13"/>
        </w:numPr>
        <w:ind w:left="284" w:hanging="284"/>
        <w:jc w:val="both"/>
        <w:rPr>
          <w:rFonts w:ascii="Times New Roman" w:hAnsi="Times New Roman" w:cs="Times New Roman"/>
          <w:sz w:val="24"/>
          <w:szCs w:val="24"/>
        </w:rPr>
      </w:pPr>
      <w:r w:rsidRPr="0092789A">
        <w:rPr>
          <w:rFonts w:ascii="Times New Roman" w:hAnsi="Times New Roman" w:cs="Times New Roman"/>
          <w:sz w:val="24"/>
          <w:szCs w:val="24"/>
        </w:rPr>
        <w:t xml:space="preserve">a tutti i soggetti aventi titolo, ai sensi della L. 241/1990 e del D.Lgs. 267/2000; </w:t>
      </w:r>
    </w:p>
    <w:p w14:paraId="4E099AFF" w14:textId="77777777" w:rsidR="007C18E5" w:rsidRPr="0092789A" w:rsidRDefault="0099673F">
      <w:pPr>
        <w:pStyle w:val="Testonormale1"/>
        <w:numPr>
          <w:ilvl w:val="0"/>
          <w:numId w:val="13"/>
        </w:numPr>
        <w:ind w:left="284" w:hanging="284"/>
        <w:jc w:val="both"/>
        <w:rPr>
          <w:rFonts w:ascii="Times New Roman" w:hAnsi="Times New Roman" w:cs="Times New Roman"/>
          <w:sz w:val="24"/>
          <w:szCs w:val="24"/>
        </w:rPr>
      </w:pPr>
      <w:r w:rsidRPr="0092789A">
        <w:rPr>
          <w:rFonts w:ascii="Times New Roman" w:hAnsi="Times New Roman" w:cs="Times New Roman"/>
          <w:sz w:val="24"/>
          <w:szCs w:val="24"/>
        </w:rPr>
        <w:t xml:space="preserve">ai soggetti destinatari delle comunicazioni e della pubblicità previste dalla legge; </w:t>
      </w:r>
    </w:p>
    <w:p w14:paraId="618C0360" w14:textId="77777777" w:rsidR="007C18E5" w:rsidRPr="0092789A" w:rsidRDefault="0099673F">
      <w:pPr>
        <w:pStyle w:val="Testonormale1"/>
        <w:numPr>
          <w:ilvl w:val="0"/>
          <w:numId w:val="13"/>
        </w:numPr>
        <w:ind w:left="284" w:hanging="284"/>
        <w:jc w:val="both"/>
        <w:rPr>
          <w:rFonts w:ascii="Times New Roman" w:hAnsi="Times New Roman" w:cs="Times New Roman"/>
          <w:sz w:val="24"/>
          <w:szCs w:val="24"/>
        </w:rPr>
      </w:pPr>
      <w:r w:rsidRPr="0092789A">
        <w:rPr>
          <w:rFonts w:ascii="Times New Roman" w:hAnsi="Times New Roman" w:cs="Times New Roman"/>
          <w:sz w:val="24"/>
          <w:szCs w:val="24"/>
        </w:rPr>
        <w:t xml:space="preserve">agli organi dell'autorità giudiziaria che ne faranno richiesta nell'ambito dei procedimenti a carico delle ditte concorrenti. </w:t>
      </w:r>
    </w:p>
    <w:p w14:paraId="536A5270" w14:textId="77777777" w:rsidR="007C18E5" w:rsidRPr="0092789A" w:rsidRDefault="0099673F">
      <w:pPr>
        <w:pStyle w:val="Testonormale1"/>
        <w:jc w:val="both"/>
        <w:rPr>
          <w:rFonts w:ascii="Times New Roman" w:hAnsi="Times New Roman" w:cs="Times New Roman"/>
          <w:sz w:val="24"/>
          <w:szCs w:val="24"/>
        </w:rPr>
      </w:pPr>
      <w:r w:rsidRPr="0092789A">
        <w:rPr>
          <w:rFonts w:ascii="Times New Roman" w:hAnsi="Times New Roman" w:cs="Times New Roman"/>
          <w:sz w:val="24"/>
          <w:szCs w:val="24"/>
        </w:rPr>
        <w:t xml:space="preserve">Il trattamento dei dati avverrà mediante strumenti, anche informatici, idonei a garantirne la sicurezza e la riservatezza. I diritti spettanti all'interessato sono quelli previsti dall' art. 13, L.675/1996. </w:t>
      </w:r>
    </w:p>
    <w:p w14:paraId="30E9875A" w14:textId="77777777" w:rsidR="007C18E5" w:rsidRPr="0092789A" w:rsidRDefault="0099673F">
      <w:pPr>
        <w:pStyle w:val="Testonormale1"/>
        <w:jc w:val="both"/>
        <w:rPr>
          <w:rFonts w:ascii="Times New Roman" w:hAnsi="Times New Roman" w:cs="Times New Roman"/>
          <w:sz w:val="24"/>
          <w:szCs w:val="24"/>
        </w:rPr>
      </w:pPr>
      <w:r w:rsidRPr="0092789A">
        <w:rPr>
          <w:rFonts w:ascii="Times New Roman" w:hAnsi="Times New Roman" w:cs="Times New Roman"/>
          <w:sz w:val="24"/>
          <w:szCs w:val="24"/>
        </w:rPr>
        <w:lastRenderedPageBreak/>
        <w:t xml:space="preserve">Con la sottoscrizione della presente si presta esplicito consenso al trattamento dei dati personali forniti. </w:t>
      </w:r>
    </w:p>
    <w:p w14:paraId="09FA5A6B" w14:textId="77777777" w:rsidR="007C18E5" w:rsidRPr="0092789A" w:rsidRDefault="007C18E5">
      <w:pPr>
        <w:pStyle w:val="Testonormale1"/>
        <w:jc w:val="both"/>
        <w:rPr>
          <w:rFonts w:ascii="Times New Roman" w:hAnsi="Times New Roman" w:cs="Times New Roman"/>
          <w:sz w:val="24"/>
          <w:szCs w:val="24"/>
        </w:rPr>
      </w:pPr>
    </w:p>
    <w:p w14:paraId="646B82BA" w14:textId="77777777" w:rsidR="007C18E5" w:rsidRPr="0092789A" w:rsidRDefault="0099673F">
      <w:pPr>
        <w:autoSpaceDE w:val="0"/>
        <w:jc w:val="both"/>
        <w:rPr>
          <w:sz w:val="24"/>
          <w:szCs w:val="24"/>
        </w:rPr>
      </w:pPr>
      <w:r w:rsidRPr="0092789A">
        <w:rPr>
          <w:sz w:val="24"/>
          <w:szCs w:val="24"/>
        </w:rPr>
        <w:t>Luogo ____________________, Data ________________</w:t>
      </w:r>
    </w:p>
    <w:p w14:paraId="0B82FAD5" w14:textId="77777777" w:rsidR="007C18E5" w:rsidRPr="0092789A" w:rsidRDefault="0099673F">
      <w:pPr>
        <w:autoSpaceDE w:val="0"/>
        <w:ind w:left="5664"/>
        <w:jc w:val="center"/>
        <w:rPr>
          <w:sz w:val="24"/>
          <w:szCs w:val="24"/>
        </w:rPr>
      </w:pPr>
      <w:r w:rsidRPr="0092789A">
        <w:rPr>
          <w:sz w:val="24"/>
          <w:szCs w:val="24"/>
        </w:rPr>
        <w:t>Timbro e Firma</w:t>
      </w:r>
    </w:p>
    <w:p w14:paraId="3ADD6804" w14:textId="77777777" w:rsidR="007C18E5" w:rsidRPr="0092789A" w:rsidRDefault="0099673F">
      <w:pPr>
        <w:autoSpaceDE w:val="0"/>
        <w:ind w:left="5664"/>
        <w:jc w:val="center"/>
        <w:rPr>
          <w:sz w:val="24"/>
          <w:szCs w:val="24"/>
        </w:rPr>
      </w:pPr>
      <w:r w:rsidRPr="0092789A">
        <w:rPr>
          <w:sz w:val="24"/>
          <w:szCs w:val="24"/>
        </w:rPr>
        <w:t>Legale Rappresentante</w:t>
      </w:r>
    </w:p>
    <w:p w14:paraId="5AEC227D" w14:textId="77777777" w:rsidR="007C18E5" w:rsidRPr="0092789A" w:rsidRDefault="007C18E5">
      <w:pPr>
        <w:autoSpaceDE w:val="0"/>
        <w:ind w:left="5664"/>
        <w:jc w:val="center"/>
        <w:rPr>
          <w:sz w:val="24"/>
          <w:szCs w:val="24"/>
        </w:rPr>
      </w:pPr>
    </w:p>
    <w:p w14:paraId="2FF408BA" w14:textId="77777777" w:rsidR="007C18E5" w:rsidRPr="0092789A" w:rsidRDefault="0099673F">
      <w:pPr>
        <w:autoSpaceDE w:val="0"/>
        <w:ind w:left="5664"/>
        <w:jc w:val="both"/>
        <w:rPr>
          <w:b/>
          <w:sz w:val="24"/>
          <w:szCs w:val="24"/>
          <w:u w:val="single"/>
          <w:lang w:val="it-IT"/>
        </w:rPr>
      </w:pPr>
      <w:r w:rsidRPr="0092789A">
        <w:rPr>
          <w:sz w:val="24"/>
          <w:szCs w:val="24"/>
        </w:rPr>
        <w:t>_________________________________</w:t>
      </w:r>
    </w:p>
    <w:p w14:paraId="3FFF8FF4" w14:textId="77777777" w:rsidR="007C18E5" w:rsidRPr="0092789A" w:rsidRDefault="0099673F">
      <w:pPr>
        <w:pageBreakBefore/>
        <w:autoSpaceDE w:val="0"/>
        <w:jc w:val="center"/>
        <w:rPr>
          <w:b/>
          <w:sz w:val="24"/>
          <w:szCs w:val="24"/>
          <w:u w:val="single"/>
          <w:lang w:val="it-IT"/>
        </w:rPr>
      </w:pPr>
      <w:r w:rsidRPr="0092789A">
        <w:rPr>
          <w:b/>
          <w:sz w:val="24"/>
          <w:szCs w:val="24"/>
          <w:u w:val="single"/>
          <w:lang w:val="it-IT"/>
        </w:rPr>
        <w:lastRenderedPageBreak/>
        <w:t>CONSENSO AL TRATTAMENTO DEI DATI PERSONALI</w:t>
      </w:r>
    </w:p>
    <w:p w14:paraId="4A4248F3" w14:textId="77777777" w:rsidR="007C18E5" w:rsidRPr="0092789A" w:rsidRDefault="007C18E5">
      <w:pPr>
        <w:jc w:val="center"/>
        <w:rPr>
          <w:b/>
          <w:sz w:val="24"/>
          <w:szCs w:val="24"/>
          <w:u w:val="single"/>
          <w:lang w:val="it-IT"/>
        </w:rPr>
      </w:pPr>
    </w:p>
    <w:p w14:paraId="6BF56CCA" w14:textId="77777777" w:rsidR="007C18E5" w:rsidRPr="0092789A" w:rsidRDefault="0099673F">
      <w:pPr>
        <w:pStyle w:val="Corpotesto"/>
        <w:spacing w:before="56" w:line="360" w:lineRule="auto"/>
        <w:jc w:val="both"/>
        <w:rPr>
          <w:sz w:val="24"/>
          <w:szCs w:val="24"/>
          <w:lang w:val="it-IT"/>
        </w:rPr>
      </w:pPr>
      <w:r w:rsidRPr="0092789A">
        <w:rPr>
          <w:sz w:val="24"/>
          <w:szCs w:val="24"/>
          <w:lang w:val="it-IT"/>
        </w:rPr>
        <w:t xml:space="preserve">Con la firma del presente documento il sottoscritto dichiara altresì, ai sensi dell’art. 13 del Regolamento UE n. </w:t>
      </w:r>
      <w:r w:rsidRPr="0092789A">
        <w:rPr>
          <w:spacing w:val="-7"/>
          <w:sz w:val="24"/>
          <w:szCs w:val="24"/>
          <w:lang w:val="it-IT"/>
        </w:rPr>
        <w:t xml:space="preserve">2016/679 </w:t>
      </w:r>
      <w:r w:rsidRPr="0092789A">
        <w:rPr>
          <w:sz w:val="24"/>
          <w:szCs w:val="24"/>
          <w:lang w:val="it-IT"/>
        </w:rPr>
        <w:t>relativo alla protezione delle persone fisiche con riguardo al trattamento dei</w:t>
      </w:r>
      <w:r w:rsidRPr="0092789A">
        <w:rPr>
          <w:spacing w:val="-4"/>
          <w:sz w:val="24"/>
          <w:szCs w:val="24"/>
          <w:lang w:val="it-IT"/>
        </w:rPr>
        <w:t xml:space="preserve"> </w:t>
      </w:r>
      <w:r w:rsidRPr="0092789A">
        <w:rPr>
          <w:sz w:val="24"/>
          <w:szCs w:val="24"/>
          <w:lang w:val="it-IT"/>
        </w:rPr>
        <w:t>dati</w:t>
      </w:r>
      <w:r w:rsidRPr="0092789A">
        <w:rPr>
          <w:spacing w:val="-4"/>
          <w:sz w:val="24"/>
          <w:szCs w:val="24"/>
          <w:lang w:val="it-IT"/>
        </w:rPr>
        <w:t xml:space="preserve"> </w:t>
      </w:r>
      <w:r w:rsidRPr="0092789A">
        <w:rPr>
          <w:sz w:val="24"/>
          <w:szCs w:val="24"/>
          <w:lang w:val="it-IT"/>
        </w:rPr>
        <w:t>personali,</w:t>
      </w:r>
      <w:r w:rsidRPr="0092789A">
        <w:rPr>
          <w:spacing w:val="-3"/>
          <w:sz w:val="24"/>
          <w:szCs w:val="24"/>
          <w:lang w:val="it-IT"/>
        </w:rPr>
        <w:t xml:space="preserve"> </w:t>
      </w:r>
      <w:r w:rsidRPr="0092789A">
        <w:rPr>
          <w:sz w:val="24"/>
          <w:szCs w:val="24"/>
          <w:lang w:val="it-IT"/>
        </w:rPr>
        <w:t>nonché</w:t>
      </w:r>
      <w:r w:rsidRPr="0092789A">
        <w:rPr>
          <w:spacing w:val="-5"/>
          <w:sz w:val="24"/>
          <w:szCs w:val="24"/>
          <w:lang w:val="it-IT"/>
        </w:rPr>
        <w:t xml:space="preserve"> </w:t>
      </w:r>
      <w:r w:rsidRPr="0092789A">
        <w:rPr>
          <w:sz w:val="24"/>
          <w:szCs w:val="24"/>
          <w:lang w:val="it-IT"/>
        </w:rPr>
        <w:t>alla</w:t>
      </w:r>
      <w:r w:rsidRPr="0092789A">
        <w:rPr>
          <w:spacing w:val="-3"/>
          <w:sz w:val="24"/>
          <w:szCs w:val="24"/>
          <w:lang w:val="it-IT"/>
        </w:rPr>
        <w:t xml:space="preserve"> </w:t>
      </w:r>
      <w:r w:rsidRPr="0092789A">
        <w:rPr>
          <w:sz w:val="24"/>
          <w:szCs w:val="24"/>
          <w:lang w:val="it-IT"/>
        </w:rPr>
        <w:t>libera</w:t>
      </w:r>
      <w:r w:rsidRPr="0092789A">
        <w:rPr>
          <w:spacing w:val="-3"/>
          <w:sz w:val="24"/>
          <w:szCs w:val="24"/>
          <w:lang w:val="it-IT"/>
        </w:rPr>
        <w:t xml:space="preserve"> </w:t>
      </w:r>
      <w:r w:rsidRPr="0092789A">
        <w:rPr>
          <w:sz w:val="24"/>
          <w:szCs w:val="24"/>
          <w:lang w:val="it-IT"/>
        </w:rPr>
        <w:t>circolazione</w:t>
      </w:r>
      <w:r w:rsidRPr="0092789A">
        <w:rPr>
          <w:spacing w:val="-5"/>
          <w:sz w:val="24"/>
          <w:szCs w:val="24"/>
          <w:lang w:val="it-IT"/>
        </w:rPr>
        <w:t xml:space="preserve"> </w:t>
      </w:r>
      <w:r w:rsidRPr="0092789A">
        <w:rPr>
          <w:sz w:val="24"/>
          <w:szCs w:val="24"/>
          <w:lang w:val="it-IT"/>
        </w:rPr>
        <w:t>di</w:t>
      </w:r>
      <w:r w:rsidRPr="0092789A">
        <w:rPr>
          <w:spacing w:val="-4"/>
          <w:sz w:val="24"/>
          <w:szCs w:val="24"/>
          <w:lang w:val="it-IT"/>
        </w:rPr>
        <w:t xml:space="preserve"> </w:t>
      </w:r>
      <w:r w:rsidRPr="0092789A">
        <w:rPr>
          <w:sz w:val="24"/>
          <w:szCs w:val="24"/>
          <w:lang w:val="it-IT"/>
        </w:rPr>
        <w:t>tali</w:t>
      </w:r>
      <w:r w:rsidRPr="0092789A">
        <w:rPr>
          <w:spacing w:val="-3"/>
          <w:sz w:val="24"/>
          <w:szCs w:val="24"/>
          <w:lang w:val="it-IT"/>
        </w:rPr>
        <w:t xml:space="preserve"> </w:t>
      </w:r>
      <w:r w:rsidRPr="0092789A">
        <w:rPr>
          <w:sz w:val="24"/>
          <w:szCs w:val="24"/>
          <w:lang w:val="it-IT"/>
        </w:rPr>
        <w:t>dati,</w:t>
      </w:r>
      <w:r w:rsidRPr="0092789A">
        <w:rPr>
          <w:spacing w:val="3"/>
          <w:sz w:val="24"/>
          <w:szCs w:val="24"/>
          <w:lang w:val="it-IT"/>
        </w:rPr>
        <w:t xml:space="preserve"> </w:t>
      </w:r>
      <w:r w:rsidRPr="0092789A">
        <w:rPr>
          <w:sz w:val="24"/>
          <w:szCs w:val="24"/>
          <w:lang w:val="it-IT"/>
        </w:rPr>
        <w:t>di</w:t>
      </w:r>
      <w:r w:rsidRPr="0092789A">
        <w:rPr>
          <w:spacing w:val="-4"/>
          <w:sz w:val="24"/>
          <w:szCs w:val="24"/>
          <w:lang w:val="it-IT"/>
        </w:rPr>
        <w:t xml:space="preserve"> </w:t>
      </w:r>
      <w:r w:rsidRPr="0092789A">
        <w:rPr>
          <w:sz w:val="24"/>
          <w:szCs w:val="24"/>
          <w:lang w:val="it-IT"/>
        </w:rPr>
        <w:t>aver</w:t>
      </w:r>
      <w:r w:rsidRPr="0092789A">
        <w:rPr>
          <w:spacing w:val="-4"/>
          <w:sz w:val="24"/>
          <w:szCs w:val="24"/>
          <w:lang w:val="it-IT"/>
        </w:rPr>
        <w:t xml:space="preserve"> </w:t>
      </w:r>
      <w:r w:rsidRPr="0092789A">
        <w:rPr>
          <w:sz w:val="24"/>
          <w:szCs w:val="24"/>
          <w:lang w:val="it-IT"/>
        </w:rPr>
        <w:t>letto</w:t>
      </w:r>
      <w:r w:rsidRPr="0092789A">
        <w:rPr>
          <w:spacing w:val="-4"/>
          <w:sz w:val="24"/>
          <w:szCs w:val="24"/>
          <w:lang w:val="it-IT"/>
        </w:rPr>
        <w:t xml:space="preserve"> </w:t>
      </w:r>
      <w:r w:rsidRPr="0092789A">
        <w:rPr>
          <w:sz w:val="24"/>
          <w:szCs w:val="24"/>
          <w:lang w:val="it-IT"/>
        </w:rPr>
        <w:t>l’informativa</w:t>
      </w:r>
      <w:r w:rsidRPr="0092789A">
        <w:rPr>
          <w:spacing w:val="-3"/>
          <w:sz w:val="24"/>
          <w:szCs w:val="24"/>
          <w:lang w:val="it-IT"/>
        </w:rPr>
        <w:t xml:space="preserve"> </w:t>
      </w:r>
      <w:r w:rsidRPr="0092789A">
        <w:rPr>
          <w:sz w:val="24"/>
          <w:szCs w:val="24"/>
          <w:lang w:val="it-IT"/>
        </w:rPr>
        <w:t>sul</w:t>
      </w:r>
      <w:r w:rsidRPr="0092789A">
        <w:rPr>
          <w:spacing w:val="-2"/>
          <w:sz w:val="24"/>
          <w:szCs w:val="24"/>
          <w:lang w:val="it-IT"/>
        </w:rPr>
        <w:t xml:space="preserve"> </w:t>
      </w:r>
      <w:r w:rsidRPr="0092789A">
        <w:rPr>
          <w:sz w:val="24"/>
          <w:szCs w:val="24"/>
          <w:lang w:val="it-IT"/>
        </w:rPr>
        <w:t>trattamento dei dati personali contenuta nella documentazione di gara e di acconsentire al trattamento dei dati personali, anche giudiziari, mediante con strumenti manuali ed informatici, esclusivamente nell’ambito</w:t>
      </w:r>
      <w:r w:rsidRPr="0092789A">
        <w:rPr>
          <w:spacing w:val="-5"/>
          <w:sz w:val="24"/>
          <w:szCs w:val="24"/>
          <w:lang w:val="it-IT"/>
        </w:rPr>
        <w:t xml:space="preserve"> </w:t>
      </w:r>
      <w:r w:rsidRPr="0092789A">
        <w:rPr>
          <w:sz w:val="24"/>
          <w:szCs w:val="24"/>
          <w:lang w:val="it-IT"/>
        </w:rPr>
        <w:t>della</w:t>
      </w:r>
      <w:r w:rsidRPr="0092789A">
        <w:rPr>
          <w:spacing w:val="-3"/>
          <w:sz w:val="24"/>
          <w:szCs w:val="24"/>
          <w:lang w:val="it-IT"/>
        </w:rPr>
        <w:t xml:space="preserve"> </w:t>
      </w:r>
      <w:r w:rsidRPr="0092789A">
        <w:rPr>
          <w:sz w:val="24"/>
          <w:szCs w:val="24"/>
          <w:lang w:val="it-IT"/>
        </w:rPr>
        <w:t>presente</w:t>
      </w:r>
      <w:r w:rsidRPr="0092789A">
        <w:rPr>
          <w:spacing w:val="-3"/>
          <w:sz w:val="24"/>
          <w:szCs w:val="24"/>
          <w:lang w:val="it-IT"/>
        </w:rPr>
        <w:t xml:space="preserve"> </w:t>
      </w:r>
      <w:r w:rsidRPr="0092789A">
        <w:rPr>
          <w:sz w:val="24"/>
          <w:szCs w:val="24"/>
          <w:lang w:val="it-IT"/>
        </w:rPr>
        <w:t>gara</w:t>
      </w:r>
      <w:r w:rsidRPr="0092789A">
        <w:rPr>
          <w:spacing w:val="-4"/>
          <w:sz w:val="24"/>
          <w:szCs w:val="24"/>
          <w:lang w:val="it-IT"/>
        </w:rPr>
        <w:t xml:space="preserve"> </w:t>
      </w:r>
      <w:r w:rsidRPr="0092789A">
        <w:rPr>
          <w:sz w:val="24"/>
          <w:szCs w:val="24"/>
          <w:lang w:val="it-IT"/>
        </w:rPr>
        <w:t>e</w:t>
      </w:r>
      <w:r w:rsidRPr="0092789A">
        <w:rPr>
          <w:spacing w:val="-5"/>
          <w:sz w:val="24"/>
          <w:szCs w:val="24"/>
          <w:lang w:val="it-IT"/>
        </w:rPr>
        <w:t xml:space="preserve"> </w:t>
      </w:r>
      <w:r w:rsidRPr="0092789A">
        <w:rPr>
          <w:sz w:val="24"/>
          <w:szCs w:val="24"/>
          <w:lang w:val="it-IT"/>
        </w:rPr>
        <w:t>per</w:t>
      </w:r>
      <w:r w:rsidRPr="0092789A">
        <w:rPr>
          <w:spacing w:val="-4"/>
          <w:sz w:val="24"/>
          <w:szCs w:val="24"/>
          <w:lang w:val="it-IT"/>
        </w:rPr>
        <w:t xml:space="preserve"> </w:t>
      </w:r>
      <w:r w:rsidRPr="0092789A">
        <w:rPr>
          <w:sz w:val="24"/>
          <w:szCs w:val="24"/>
          <w:lang w:val="it-IT"/>
        </w:rPr>
        <w:t>le</w:t>
      </w:r>
      <w:r w:rsidRPr="0092789A">
        <w:rPr>
          <w:spacing w:val="-6"/>
          <w:sz w:val="24"/>
          <w:szCs w:val="24"/>
          <w:lang w:val="it-IT"/>
        </w:rPr>
        <w:t xml:space="preserve"> </w:t>
      </w:r>
      <w:r w:rsidRPr="0092789A">
        <w:rPr>
          <w:sz w:val="24"/>
          <w:szCs w:val="24"/>
          <w:lang w:val="it-IT"/>
        </w:rPr>
        <w:t>finalità</w:t>
      </w:r>
      <w:r w:rsidRPr="0092789A">
        <w:rPr>
          <w:spacing w:val="-3"/>
          <w:sz w:val="24"/>
          <w:szCs w:val="24"/>
          <w:lang w:val="it-IT"/>
        </w:rPr>
        <w:t xml:space="preserve"> </w:t>
      </w:r>
      <w:r w:rsidRPr="0092789A">
        <w:rPr>
          <w:sz w:val="24"/>
          <w:szCs w:val="24"/>
          <w:lang w:val="it-IT"/>
        </w:rPr>
        <w:t>ivi</w:t>
      </w:r>
      <w:r w:rsidRPr="0092789A">
        <w:rPr>
          <w:spacing w:val="-5"/>
          <w:sz w:val="24"/>
          <w:szCs w:val="24"/>
          <w:lang w:val="it-IT"/>
        </w:rPr>
        <w:t xml:space="preserve"> </w:t>
      </w:r>
      <w:r w:rsidRPr="0092789A">
        <w:rPr>
          <w:sz w:val="24"/>
          <w:szCs w:val="24"/>
          <w:lang w:val="it-IT"/>
        </w:rPr>
        <w:t>descritte;</w:t>
      </w:r>
      <w:r w:rsidRPr="0092789A">
        <w:rPr>
          <w:spacing w:val="-2"/>
          <w:sz w:val="24"/>
          <w:szCs w:val="24"/>
          <w:lang w:val="it-IT"/>
        </w:rPr>
        <w:t xml:space="preserve"> </w:t>
      </w:r>
      <w:r w:rsidRPr="0092789A">
        <w:rPr>
          <w:sz w:val="24"/>
          <w:szCs w:val="24"/>
          <w:lang w:val="it-IT"/>
        </w:rPr>
        <w:t>dichiara,</w:t>
      </w:r>
      <w:r w:rsidRPr="0092789A">
        <w:rPr>
          <w:spacing w:val="-4"/>
          <w:sz w:val="24"/>
          <w:szCs w:val="24"/>
          <w:lang w:val="it-IT"/>
        </w:rPr>
        <w:t xml:space="preserve"> </w:t>
      </w:r>
      <w:r w:rsidRPr="0092789A">
        <w:rPr>
          <w:sz w:val="24"/>
          <w:szCs w:val="24"/>
          <w:lang w:val="it-IT"/>
        </w:rPr>
        <w:t>inoltre,</w:t>
      </w:r>
      <w:r w:rsidRPr="0092789A">
        <w:rPr>
          <w:spacing w:val="-3"/>
          <w:sz w:val="24"/>
          <w:szCs w:val="24"/>
          <w:lang w:val="it-IT"/>
        </w:rPr>
        <w:t xml:space="preserve"> </w:t>
      </w:r>
      <w:r w:rsidRPr="0092789A">
        <w:rPr>
          <w:sz w:val="24"/>
          <w:szCs w:val="24"/>
          <w:lang w:val="it-IT"/>
        </w:rPr>
        <w:t>di</w:t>
      </w:r>
      <w:r w:rsidRPr="0092789A">
        <w:rPr>
          <w:spacing w:val="-5"/>
          <w:sz w:val="24"/>
          <w:szCs w:val="24"/>
          <w:lang w:val="it-IT"/>
        </w:rPr>
        <w:t xml:space="preserve"> </w:t>
      </w:r>
      <w:r w:rsidRPr="0092789A">
        <w:rPr>
          <w:sz w:val="24"/>
          <w:szCs w:val="24"/>
          <w:lang w:val="it-IT"/>
        </w:rPr>
        <w:t>essere</w:t>
      </w:r>
      <w:r w:rsidRPr="0092789A">
        <w:rPr>
          <w:spacing w:val="-2"/>
          <w:sz w:val="24"/>
          <w:szCs w:val="24"/>
          <w:lang w:val="it-IT"/>
        </w:rPr>
        <w:t xml:space="preserve"> </w:t>
      </w:r>
      <w:r w:rsidRPr="0092789A">
        <w:rPr>
          <w:sz w:val="24"/>
          <w:szCs w:val="24"/>
          <w:lang w:val="it-IT"/>
        </w:rPr>
        <w:t>stato</w:t>
      </w:r>
      <w:r w:rsidRPr="0092789A">
        <w:rPr>
          <w:spacing w:val="-5"/>
          <w:sz w:val="24"/>
          <w:szCs w:val="24"/>
          <w:lang w:val="it-IT"/>
        </w:rPr>
        <w:t xml:space="preserve"> </w:t>
      </w:r>
      <w:r w:rsidRPr="0092789A">
        <w:rPr>
          <w:sz w:val="24"/>
          <w:szCs w:val="24"/>
          <w:lang w:val="it-IT"/>
        </w:rPr>
        <w:t>informato circa i diritti di cui agli artt. 15 e segg. del Regolamento UE n.</w:t>
      </w:r>
      <w:r w:rsidRPr="0092789A">
        <w:rPr>
          <w:spacing w:val="-7"/>
          <w:sz w:val="24"/>
          <w:szCs w:val="24"/>
          <w:lang w:val="it-IT"/>
        </w:rPr>
        <w:t xml:space="preserve"> 2016/679.</w:t>
      </w:r>
    </w:p>
    <w:p w14:paraId="415B6B68" w14:textId="77777777" w:rsidR="007C18E5" w:rsidRPr="0092789A" w:rsidRDefault="0099673F">
      <w:pPr>
        <w:pStyle w:val="Corpotesto"/>
        <w:spacing w:line="360" w:lineRule="auto"/>
        <w:jc w:val="both"/>
        <w:rPr>
          <w:sz w:val="24"/>
          <w:szCs w:val="24"/>
        </w:rPr>
      </w:pPr>
      <w:r w:rsidRPr="0092789A">
        <w:rPr>
          <w:sz w:val="24"/>
          <w:szCs w:val="24"/>
          <w:lang w:val="it-IT"/>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 Comando Forze Operative Sud, della CONSIP S.p.A. e/o della Committente per le finalità descritte nell’informativa.</w:t>
      </w:r>
    </w:p>
    <w:p w14:paraId="6B344F84" w14:textId="77777777" w:rsidR="007C18E5" w:rsidRPr="0092789A" w:rsidRDefault="0099673F">
      <w:pPr>
        <w:autoSpaceDE w:val="0"/>
        <w:jc w:val="both"/>
        <w:rPr>
          <w:sz w:val="24"/>
          <w:szCs w:val="24"/>
        </w:rPr>
      </w:pPr>
      <w:r w:rsidRPr="0092789A">
        <w:rPr>
          <w:sz w:val="24"/>
          <w:szCs w:val="24"/>
        </w:rPr>
        <w:t>Luogo ____________________, Data ________________</w:t>
      </w:r>
    </w:p>
    <w:p w14:paraId="50DB79E2" w14:textId="77777777" w:rsidR="007C18E5" w:rsidRPr="0092789A" w:rsidRDefault="0099673F">
      <w:pPr>
        <w:autoSpaceDE w:val="0"/>
        <w:ind w:left="5664"/>
        <w:jc w:val="center"/>
        <w:rPr>
          <w:sz w:val="24"/>
          <w:szCs w:val="24"/>
        </w:rPr>
      </w:pPr>
      <w:r w:rsidRPr="0092789A">
        <w:rPr>
          <w:sz w:val="24"/>
          <w:szCs w:val="24"/>
        </w:rPr>
        <w:t>Timbro e Firma</w:t>
      </w:r>
    </w:p>
    <w:p w14:paraId="0EDFA18E" w14:textId="77777777" w:rsidR="007C18E5" w:rsidRPr="0092789A" w:rsidRDefault="0099673F">
      <w:pPr>
        <w:autoSpaceDE w:val="0"/>
        <w:ind w:left="5664"/>
        <w:jc w:val="center"/>
        <w:rPr>
          <w:sz w:val="24"/>
          <w:szCs w:val="24"/>
        </w:rPr>
      </w:pPr>
      <w:r w:rsidRPr="0092789A">
        <w:rPr>
          <w:sz w:val="24"/>
          <w:szCs w:val="24"/>
        </w:rPr>
        <w:t>Legale Rappresentante</w:t>
      </w:r>
    </w:p>
    <w:p w14:paraId="34457EE2" w14:textId="77777777" w:rsidR="007C18E5" w:rsidRPr="0092789A" w:rsidRDefault="007C18E5">
      <w:pPr>
        <w:autoSpaceDE w:val="0"/>
        <w:ind w:left="5664"/>
        <w:jc w:val="center"/>
        <w:rPr>
          <w:sz w:val="24"/>
          <w:szCs w:val="24"/>
        </w:rPr>
      </w:pPr>
    </w:p>
    <w:p w14:paraId="692163B7" w14:textId="77777777" w:rsidR="007C18E5" w:rsidRPr="0092789A" w:rsidRDefault="0099673F">
      <w:pPr>
        <w:autoSpaceDE w:val="0"/>
        <w:ind w:left="5664"/>
        <w:jc w:val="both"/>
        <w:rPr>
          <w:b/>
          <w:sz w:val="28"/>
          <w:szCs w:val="28"/>
          <w:lang w:val="it-IT"/>
        </w:rPr>
      </w:pPr>
      <w:r w:rsidRPr="0092789A">
        <w:rPr>
          <w:sz w:val="24"/>
          <w:szCs w:val="24"/>
        </w:rPr>
        <w:t>_________________________________</w:t>
      </w:r>
    </w:p>
    <w:p w14:paraId="40FB457D" w14:textId="77777777" w:rsidR="007C18E5" w:rsidRPr="0092789A" w:rsidRDefault="007C18E5">
      <w:pPr>
        <w:autoSpaceDE w:val="0"/>
        <w:ind w:left="5664"/>
        <w:jc w:val="both"/>
        <w:rPr>
          <w:b/>
          <w:sz w:val="28"/>
          <w:szCs w:val="28"/>
          <w:lang w:val="it-IT"/>
        </w:rPr>
      </w:pPr>
    </w:p>
    <w:p w14:paraId="02A5965E" w14:textId="77777777" w:rsidR="007C18E5" w:rsidRPr="0092789A" w:rsidRDefault="007C18E5">
      <w:pPr>
        <w:pStyle w:val="Testonotadichiusura"/>
        <w:tabs>
          <w:tab w:val="clear" w:pos="1134"/>
        </w:tabs>
        <w:jc w:val="both"/>
        <w:rPr>
          <w:b/>
          <w:sz w:val="24"/>
          <w:szCs w:val="24"/>
          <w:lang w:val="it-IT"/>
        </w:rPr>
      </w:pPr>
    </w:p>
    <w:p w14:paraId="25865257" w14:textId="77777777" w:rsidR="007C18E5" w:rsidRPr="0092789A" w:rsidRDefault="007C18E5">
      <w:pPr>
        <w:pStyle w:val="Testonotadichiusura"/>
        <w:tabs>
          <w:tab w:val="clear" w:pos="1134"/>
        </w:tabs>
        <w:jc w:val="both"/>
        <w:rPr>
          <w:b/>
          <w:sz w:val="24"/>
          <w:szCs w:val="24"/>
          <w:lang w:val="it-IT"/>
        </w:rPr>
      </w:pPr>
    </w:p>
    <w:p w14:paraId="2D11A44F" w14:textId="77777777" w:rsidR="007C18E5" w:rsidRPr="0092789A" w:rsidRDefault="007C18E5">
      <w:pPr>
        <w:pStyle w:val="Testonotadichiusura"/>
        <w:tabs>
          <w:tab w:val="clear" w:pos="1134"/>
        </w:tabs>
        <w:jc w:val="both"/>
        <w:rPr>
          <w:sz w:val="24"/>
          <w:szCs w:val="24"/>
          <w:lang w:val="it-IT"/>
        </w:rPr>
      </w:pPr>
    </w:p>
    <w:p w14:paraId="18D926DF" w14:textId="77777777" w:rsidR="007C18E5" w:rsidRPr="0092789A" w:rsidRDefault="007C18E5">
      <w:pPr>
        <w:pStyle w:val="Testonotadichiusura"/>
        <w:tabs>
          <w:tab w:val="clear" w:pos="1134"/>
        </w:tabs>
        <w:jc w:val="both"/>
        <w:rPr>
          <w:sz w:val="24"/>
          <w:szCs w:val="24"/>
          <w:lang w:val="it-IT"/>
        </w:rPr>
      </w:pPr>
    </w:p>
    <w:p w14:paraId="5DB4E704" w14:textId="77777777" w:rsidR="007C18E5" w:rsidRPr="0092789A" w:rsidRDefault="007C18E5">
      <w:pPr>
        <w:pStyle w:val="Testonotadichiusura"/>
        <w:tabs>
          <w:tab w:val="clear" w:pos="1134"/>
        </w:tabs>
        <w:jc w:val="both"/>
        <w:rPr>
          <w:sz w:val="24"/>
          <w:szCs w:val="24"/>
          <w:lang w:val="it-IT"/>
        </w:rPr>
      </w:pPr>
    </w:p>
    <w:p w14:paraId="000F7287" w14:textId="77777777" w:rsidR="007C18E5" w:rsidRPr="0092789A" w:rsidRDefault="0099673F">
      <w:pPr>
        <w:pStyle w:val="Testonotadichiusura"/>
        <w:tabs>
          <w:tab w:val="clear" w:pos="1134"/>
        </w:tabs>
        <w:jc w:val="both"/>
      </w:pPr>
      <w:r w:rsidRPr="0092789A">
        <w:rPr>
          <w:sz w:val="24"/>
          <w:szCs w:val="24"/>
          <w:lang w:val="it-IT"/>
        </w:rPr>
        <w:t>(*)</w:t>
      </w:r>
      <w:r w:rsidRPr="0092789A">
        <w:rPr>
          <w:sz w:val="24"/>
          <w:szCs w:val="24"/>
          <w:lang w:val="it-IT"/>
        </w:rPr>
        <w:tab/>
        <w:t>allegare copia di un documento d’identità/riconoscimento in corso di validità.</w:t>
      </w:r>
    </w:p>
    <w:sectPr w:rsidR="007C18E5" w:rsidRPr="0092789A">
      <w:headerReference w:type="default" r:id="rId7"/>
      <w:pgSz w:w="11906" w:h="16838"/>
      <w:pgMar w:top="1417" w:right="1134" w:bottom="1134" w:left="1134" w:header="851"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F972C" w14:textId="77777777" w:rsidR="007C18E5" w:rsidRDefault="0099673F">
      <w:pPr>
        <w:spacing w:line="240" w:lineRule="auto"/>
      </w:pPr>
      <w:r>
        <w:separator/>
      </w:r>
    </w:p>
  </w:endnote>
  <w:endnote w:type="continuationSeparator" w:id="0">
    <w:p w14:paraId="294E6453" w14:textId="77777777" w:rsidR="007C18E5" w:rsidRDefault="009967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Bold">
    <w:charset w:val="02"/>
    <w:family w:val="auto"/>
    <w:pitch w:val="default"/>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Trebuchet-MS">
    <w:altName w:val="Trebuchet MS"/>
    <w:charset w:val="00"/>
    <w:family w:val="swiss"/>
    <w:pitch w:val="default"/>
  </w:font>
  <w:font w:name="NewAster">
    <w:altName w:val="Times New Roman"/>
    <w:charset w:val="00"/>
    <w:family w:val="roman"/>
    <w:pitch w:val="variable"/>
  </w:font>
  <w:font w:name="Time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951FF" w14:textId="77777777" w:rsidR="007C18E5" w:rsidRDefault="0099673F">
      <w:pPr>
        <w:spacing w:line="240" w:lineRule="auto"/>
      </w:pPr>
      <w:r>
        <w:separator/>
      </w:r>
    </w:p>
  </w:footnote>
  <w:footnote w:type="continuationSeparator" w:id="0">
    <w:p w14:paraId="0E724F87" w14:textId="77777777" w:rsidR="007C18E5" w:rsidRDefault="0099673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BEBED" w14:textId="77777777" w:rsidR="007C18E5" w:rsidRDefault="0099673F">
    <w:pPr>
      <w:pStyle w:val="Titolo1"/>
      <w:spacing w:before="89"/>
      <w:ind w:left="272"/>
      <w:jc w:val="right"/>
      <w:rPr>
        <w:rFonts w:cs="Times New Roman"/>
        <w:sz w:val="22"/>
        <w:szCs w:val="22"/>
        <w:highlight w:val="yellow"/>
      </w:rPr>
    </w:pPr>
    <w:r>
      <w:rPr>
        <w:rFonts w:ascii="Times New Roman" w:hAnsi="Times New Roman" w:cs="Times New Roman"/>
        <w:sz w:val="22"/>
        <w:szCs w:val="22"/>
      </w:rPr>
      <w:t>DOCUMENTAZIONE AMMINISTRATIVA</w:t>
    </w:r>
  </w:p>
  <w:p w14:paraId="1356A530" w14:textId="77777777" w:rsidR="007C18E5" w:rsidRDefault="007C18E5">
    <w:pPr>
      <w:pStyle w:val="Intestazione"/>
      <w:rPr>
        <w:szCs w:val="22"/>
        <w:highlight w:val="yellow"/>
      </w:rPr>
    </w:pPr>
  </w:p>
  <w:p w14:paraId="67D5B8F8" w14:textId="77777777" w:rsidR="0092789A" w:rsidRDefault="0092789A" w:rsidP="0092789A">
    <w:pPr>
      <w:pStyle w:val="Intestazione"/>
      <w:jc w:val="both"/>
    </w:pPr>
    <w:r w:rsidRPr="0092789A">
      <w:t>Procedura aperta d’urgenza, suddivisa in n. 8 (otto) lotti, ai sensi dell’art. 71, comma 3 del D.Lgs. 36/2023 (Codice dei Contratti), in modalità Application Service Provider (ASP) di Consip S.p.A., per l’affidamento dei servizi alberghieri e di ristorazione presso strutture civili, in favore del personale militare dei Raggruppamenti “Calabria” e “Sicilia” impiegato nell’ambito dell’Operazione “Strade Sicure” in varie sedi, con l’applicazione del criterio del minor prezzo, ai sensi dell’art. 108, comma 3 dello stesso Codice.</w:t>
    </w:r>
  </w:p>
  <w:p w14:paraId="284AF5F9" w14:textId="701E3758" w:rsidR="007C18E5" w:rsidRDefault="0099673F">
    <w:pPr>
      <w:pStyle w:val="Intestazione"/>
    </w:pPr>
    <w:r>
      <w:rPr>
        <w:highlight w:val="yellow"/>
      </w:rPr>
      <w:t xml:space="preserve">GARA n°____________________________ </w:t>
    </w:r>
    <w:r w:rsidR="0092789A">
      <w:rPr>
        <w:highlight w:val="yellow"/>
      </w:rPr>
      <w:t>LOTTO n°______</w:t>
    </w:r>
    <w:r>
      <w:rPr>
        <w:highlight w:val="yellow"/>
      </w:rPr>
      <w:t>CIG________________________________</w:t>
    </w:r>
  </w:p>
  <w:p w14:paraId="5ECB1C02" w14:textId="77777777" w:rsidR="007C18E5" w:rsidRDefault="007C18E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0" w:firstLine="0"/>
      </w:pPr>
    </w:lvl>
    <w:lvl w:ilvl="1">
      <w:start w:val="1"/>
      <w:numFmt w:val="none"/>
      <w:pStyle w:val="Titolo2"/>
      <w:suff w:val="nothing"/>
      <w:lvlText w:val=""/>
      <w:lvlJc w:val="left"/>
      <w:pPr>
        <w:tabs>
          <w:tab w:val="num" w:pos="0"/>
        </w:tabs>
        <w:ind w:left="0" w:firstLine="0"/>
      </w:pPr>
    </w:lvl>
    <w:lvl w:ilvl="2">
      <w:start w:val="1"/>
      <w:numFmt w:val="none"/>
      <w:pStyle w:val="Titolo3"/>
      <w:suff w:val="nothing"/>
      <w:lvlText w:val=""/>
      <w:lvlJc w:val="left"/>
      <w:pPr>
        <w:tabs>
          <w:tab w:val="num" w:pos="0"/>
        </w:tabs>
        <w:ind w:left="0" w:firstLine="0"/>
      </w:pPr>
    </w:lvl>
    <w:lvl w:ilvl="3">
      <w:start w:val="1"/>
      <w:numFmt w:val="none"/>
      <w:pStyle w:val="Titolo4"/>
      <w:suff w:val="nothing"/>
      <w:lvlText w:val=""/>
      <w:lvlJc w:val="left"/>
      <w:pPr>
        <w:tabs>
          <w:tab w:val="num" w:pos="0"/>
        </w:tabs>
        <w:ind w:left="0" w:firstLine="0"/>
      </w:pPr>
    </w:lvl>
    <w:lvl w:ilvl="4">
      <w:start w:val="1"/>
      <w:numFmt w:val="none"/>
      <w:pStyle w:val="Titolo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pStyle w:val="Numeroelenco51"/>
      <w:lvlText w:val="%1."/>
      <w:lvlJc w:val="left"/>
      <w:pPr>
        <w:tabs>
          <w:tab w:val="num" w:pos="1492"/>
        </w:tabs>
        <w:ind w:left="1492" w:hanging="360"/>
      </w:pPr>
    </w:lvl>
  </w:abstractNum>
  <w:abstractNum w:abstractNumId="2" w15:restartNumberingAfterBreak="0">
    <w:nsid w:val="00000003"/>
    <w:multiLevelType w:val="singleLevel"/>
    <w:tmpl w:val="00000003"/>
    <w:name w:val="WW8Num3"/>
    <w:lvl w:ilvl="0">
      <w:start w:val="1"/>
      <w:numFmt w:val="decimal"/>
      <w:pStyle w:val="Numeroelenco41"/>
      <w:lvlText w:val="%1."/>
      <w:lvlJc w:val="left"/>
      <w:pPr>
        <w:tabs>
          <w:tab w:val="num" w:pos="1209"/>
        </w:tabs>
        <w:ind w:left="1209" w:hanging="360"/>
      </w:pPr>
    </w:lvl>
  </w:abstractNum>
  <w:abstractNum w:abstractNumId="3" w15:restartNumberingAfterBreak="0">
    <w:nsid w:val="00000004"/>
    <w:multiLevelType w:val="singleLevel"/>
    <w:tmpl w:val="00000004"/>
    <w:name w:val="WW8Num4"/>
    <w:lvl w:ilvl="0">
      <w:start w:val="1"/>
      <w:numFmt w:val="decimal"/>
      <w:pStyle w:val="Numeroelenco31"/>
      <w:lvlText w:val="%1."/>
      <w:lvlJc w:val="left"/>
      <w:pPr>
        <w:tabs>
          <w:tab w:val="num" w:pos="926"/>
        </w:tabs>
        <w:ind w:left="926" w:hanging="360"/>
      </w:pPr>
    </w:lvl>
  </w:abstractNum>
  <w:abstractNum w:abstractNumId="4" w15:restartNumberingAfterBreak="0">
    <w:nsid w:val="00000005"/>
    <w:multiLevelType w:val="singleLevel"/>
    <w:tmpl w:val="00000005"/>
    <w:name w:val="WW8Num5"/>
    <w:lvl w:ilvl="0">
      <w:start w:val="1"/>
      <w:numFmt w:val="decimal"/>
      <w:pStyle w:val="Numeroelenco21"/>
      <w:lvlText w:val="%1."/>
      <w:lvlJc w:val="left"/>
      <w:pPr>
        <w:tabs>
          <w:tab w:val="num" w:pos="643"/>
        </w:tabs>
        <w:ind w:left="643" w:hanging="360"/>
      </w:pPr>
    </w:lvl>
  </w:abstractNum>
  <w:abstractNum w:abstractNumId="5" w15:restartNumberingAfterBreak="0">
    <w:nsid w:val="00000006"/>
    <w:multiLevelType w:val="singleLevel"/>
    <w:tmpl w:val="00000006"/>
    <w:name w:val="WW8Num6"/>
    <w:lvl w:ilvl="0">
      <w:start w:val="1"/>
      <w:numFmt w:val="bullet"/>
      <w:pStyle w:val="Puntoelenco51"/>
      <w:lvlText w:val=""/>
      <w:lvlJc w:val="left"/>
      <w:pPr>
        <w:tabs>
          <w:tab w:val="num" w:pos="1492"/>
        </w:tabs>
        <w:ind w:left="1492" w:hanging="360"/>
      </w:pPr>
      <w:rPr>
        <w:rFonts w:ascii="Symbol" w:hAnsi="Symbol" w:cs="Symbol" w:hint="default"/>
      </w:rPr>
    </w:lvl>
  </w:abstractNum>
  <w:abstractNum w:abstractNumId="6" w15:restartNumberingAfterBreak="0">
    <w:nsid w:val="00000007"/>
    <w:multiLevelType w:val="singleLevel"/>
    <w:tmpl w:val="00000007"/>
    <w:name w:val="WW8Num7"/>
    <w:lvl w:ilvl="0">
      <w:start w:val="1"/>
      <w:numFmt w:val="bullet"/>
      <w:pStyle w:val="Puntoelenco41"/>
      <w:lvlText w:val=""/>
      <w:lvlJc w:val="left"/>
      <w:pPr>
        <w:tabs>
          <w:tab w:val="num" w:pos="1209"/>
        </w:tabs>
        <w:ind w:left="1209" w:hanging="360"/>
      </w:pPr>
      <w:rPr>
        <w:rFonts w:ascii="Symbol" w:hAnsi="Symbol" w:cs="Symbol" w:hint="default"/>
      </w:rPr>
    </w:lvl>
  </w:abstractNum>
  <w:abstractNum w:abstractNumId="7" w15:restartNumberingAfterBreak="0">
    <w:nsid w:val="00000008"/>
    <w:multiLevelType w:val="singleLevel"/>
    <w:tmpl w:val="00000008"/>
    <w:name w:val="WW8Num8"/>
    <w:lvl w:ilvl="0">
      <w:start w:val="1"/>
      <w:numFmt w:val="bullet"/>
      <w:pStyle w:val="Puntoelenco31"/>
      <w:lvlText w:val=""/>
      <w:lvlJc w:val="left"/>
      <w:pPr>
        <w:tabs>
          <w:tab w:val="num" w:pos="926"/>
        </w:tabs>
        <w:ind w:left="926" w:hanging="360"/>
      </w:pPr>
      <w:rPr>
        <w:rFonts w:ascii="Symbol" w:hAnsi="Symbol" w:cs="Symbol" w:hint="default"/>
      </w:rPr>
    </w:lvl>
  </w:abstractNum>
  <w:abstractNum w:abstractNumId="8" w15:restartNumberingAfterBreak="0">
    <w:nsid w:val="00000009"/>
    <w:multiLevelType w:val="singleLevel"/>
    <w:tmpl w:val="00000009"/>
    <w:name w:val="WW8Num9"/>
    <w:lvl w:ilvl="0">
      <w:start w:val="1"/>
      <w:numFmt w:val="bullet"/>
      <w:pStyle w:val="Puntoelenco21"/>
      <w:lvlText w:val=""/>
      <w:lvlJc w:val="left"/>
      <w:pPr>
        <w:tabs>
          <w:tab w:val="num" w:pos="643"/>
        </w:tabs>
        <w:ind w:left="643" w:hanging="360"/>
      </w:pPr>
      <w:rPr>
        <w:rFonts w:ascii="Symbol" w:hAnsi="Symbol" w:cs="Symbol" w:hint="default"/>
      </w:rPr>
    </w:lvl>
  </w:abstractNum>
  <w:abstractNum w:abstractNumId="9" w15:restartNumberingAfterBreak="0">
    <w:nsid w:val="0000000A"/>
    <w:multiLevelType w:val="singleLevel"/>
    <w:tmpl w:val="0000000A"/>
    <w:name w:val="WW8Num10"/>
    <w:lvl w:ilvl="0">
      <w:start w:val="1"/>
      <w:numFmt w:val="decimal"/>
      <w:pStyle w:val="Numeroelenco1"/>
      <w:lvlText w:val="%1."/>
      <w:lvlJc w:val="left"/>
      <w:pPr>
        <w:tabs>
          <w:tab w:val="num" w:pos="360"/>
        </w:tabs>
        <w:ind w:left="360" w:hanging="360"/>
      </w:pPr>
    </w:lvl>
  </w:abstractNum>
  <w:abstractNum w:abstractNumId="10" w15:restartNumberingAfterBreak="0">
    <w:nsid w:val="0000000B"/>
    <w:multiLevelType w:val="singleLevel"/>
    <w:tmpl w:val="0000000B"/>
    <w:name w:val="WW8Num11"/>
    <w:lvl w:ilvl="0">
      <w:start w:val="1"/>
      <w:numFmt w:val="bullet"/>
      <w:pStyle w:val="Puntoelenco1"/>
      <w:lvlText w:val=""/>
      <w:lvlJc w:val="left"/>
      <w:pPr>
        <w:tabs>
          <w:tab w:val="num" w:pos="360"/>
        </w:tabs>
        <w:ind w:left="360" w:hanging="360"/>
      </w:pPr>
      <w:rPr>
        <w:rFonts w:ascii="Symbol" w:hAnsi="Symbol" w:cs="Symbol" w:hint="default"/>
      </w:rPr>
    </w:lvl>
  </w:abstractNum>
  <w:abstractNum w:abstractNumId="11"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cs="Symbol" w:hint="default"/>
        <w:sz w:val="20"/>
        <w:szCs w:val="20"/>
      </w:rPr>
    </w:lvl>
  </w:abstractNum>
  <w:abstractNum w:abstractNumId="12" w15:restartNumberingAfterBreak="0">
    <w:nsid w:val="0000000D"/>
    <w:multiLevelType w:val="singleLevel"/>
    <w:tmpl w:val="0000000D"/>
    <w:name w:val="WW8Num13"/>
    <w:lvl w:ilvl="0">
      <w:start w:val="2"/>
      <w:numFmt w:val="bullet"/>
      <w:lvlText w:val="•"/>
      <w:lvlJc w:val="left"/>
      <w:pPr>
        <w:tabs>
          <w:tab w:val="num" w:pos="0"/>
        </w:tabs>
        <w:ind w:left="720" w:hanging="360"/>
      </w:pPr>
      <w:rPr>
        <w:rFonts w:ascii="Book Antiqua" w:hAnsi="Book Antiqua" w:cs="Times New Roman" w:hint="default"/>
        <w:szCs w:val="22"/>
      </w:rPr>
    </w:lvl>
  </w:abstractNum>
  <w:abstractNum w:abstractNumId="13" w15:restartNumberingAfterBreak="0">
    <w:nsid w:val="0000000E"/>
    <w:multiLevelType w:val="multilevel"/>
    <w:tmpl w:val="225EEDC2"/>
    <w:name w:val="WW8Num14"/>
    <w:lvl w:ilvl="0">
      <w:start w:val="1"/>
      <w:numFmt w:val="decimal"/>
      <w:lvlText w:val="%1)"/>
      <w:lvlJc w:val="left"/>
      <w:pPr>
        <w:tabs>
          <w:tab w:val="num" w:pos="0"/>
        </w:tabs>
        <w:ind w:left="720" w:hanging="360"/>
      </w:pPr>
      <w:rPr>
        <w:rFonts w:ascii="Times New Roman" w:hAnsi="Times New Roman" w:cs="Times New Roman" w:hint="default"/>
        <w:b w:val="0"/>
        <w:bCs/>
        <w:sz w:val="24"/>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0F"/>
    <w:multiLevelType w:val="singleLevel"/>
    <w:tmpl w:val="0000000F"/>
    <w:name w:val="WW8Num15"/>
    <w:lvl w:ilvl="0">
      <w:start w:val="1"/>
      <w:numFmt w:val="bullet"/>
      <w:lvlText w:val=""/>
      <w:lvlJc w:val="left"/>
      <w:pPr>
        <w:tabs>
          <w:tab w:val="num" w:pos="0"/>
        </w:tabs>
        <w:ind w:left="720" w:hanging="360"/>
      </w:pPr>
      <w:rPr>
        <w:rFonts w:ascii="Symbol" w:hAnsi="Symbol" w:cs="Symbol" w:hint="default"/>
        <w:sz w:val="20"/>
        <w:szCs w:val="20"/>
      </w:rPr>
    </w:lvl>
  </w:abstractNum>
  <w:abstractNum w:abstractNumId="15" w15:restartNumberingAfterBreak="0">
    <w:nsid w:val="00000010"/>
    <w:multiLevelType w:val="singleLevel"/>
    <w:tmpl w:val="00000010"/>
    <w:name w:val="WW8Num16"/>
    <w:lvl w:ilvl="0">
      <w:start w:val="1"/>
      <w:numFmt w:val="decimal"/>
      <w:pStyle w:val="AANumbering"/>
      <w:lvlText w:val="%1."/>
      <w:lvlJc w:val="left"/>
      <w:pPr>
        <w:tabs>
          <w:tab w:val="num" w:pos="283"/>
        </w:tabs>
        <w:ind w:left="283" w:hanging="283"/>
      </w:pPr>
    </w:lvl>
  </w:abstractNum>
  <w:abstractNum w:abstractNumId="16" w15:restartNumberingAfterBreak="0">
    <w:nsid w:val="00000011"/>
    <w:multiLevelType w:val="singleLevel"/>
    <w:tmpl w:val="00000011"/>
    <w:name w:val="WW8Num17"/>
    <w:lvl w:ilvl="0">
      <w:start w:val="1"/>
      <w:numFmt w:val="bullet"/>
      <w:pStyle w:val="AA1stlevelbullet"/>
      <w:lvlText w:val=""/>
      <w:lvlJc w:val="left"/>
      <w:pPr>
        <w:tabs>
          <w:tab w:val="num" w:pos="283"/>
        </w:tabs>
        <w:ind w:left="283" w:hanging="283"/>
      </w:pPr>
      <w:rPr>
        <w:rFonts w:ascii="Symbol" w:hAnsi="Symbol" w:cs="Symbol" w:hint="default"/>
      </w:rPr>
    </w:lvl>
  </w:abstractNum>
  <w:abstractNum w:abstractNumId="17" w15:restartNumberingAfterBreak="0">
    <w:nsid w:val="00000012"/>
    <w:multiLevelType w:val="singleLevel"/>
    <w:tmpl w:val="00000012"/>
    <w:name w:val="WW8Num18"/>
    <w:lvl w:ilvl="0">
      <w:start w:val="1"/>
      <w:numFmt w:val="bullet"/>
      <w:pStyle w:val="AA2ndlevelbullet"/>
      <w:lvlText w:val=""/>
      <w:lvlJc w:val="left"/>
      <w:pPr>
        <w:tabs>
          <w:tab w:val="num" w:pos="283"/>
        </w:tabs>
        <w:ind w:left="283" w:hanging="283"/>
      </w:pPr>
      <w:rPr>
        <w:rFonts w:ascii="Symbol" w:hAnsi="Symbol" w:cs="Symbol" w:hint="default"/>
      </w:rPr>
    </w:lvl>
  </w:abstractNum>
  <w:abstractNum w:abstractNumId="18"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9"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0" w15:restartNumberingAfterBreak="0">
    <w:nsid w:val="00000015"/>
    <w:multiLevelType w:val="singleLevel"/>
    <w:tmpl w:val="00000015"/>
    <w:name w:val="WW8Num21"/>
    <w:lvl w:ilvl="0">
      <w:start w:val="1"/>
      <w:numFmt w:val="bullet"/>
      <w:lvlText w:val=""/>
      <w:lvlJc w:val="left"/>
      <w:pPr>
        <w:tabs>
          <w:tab w:val="num" w:pos="0"/>
        </w:tabs>
        <w:ind w:left="720" w:hanging="360"/>
      </w:pPr>
      <w:rPr>
        <w:rFonts w:ascii="Symbol" w:hAnsi="Symbol" w:cs="Symbol"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73F"/>
    <w:rsid w:val="007C18E5"/>
    <w:rsid w:val="0092789A"/>
    <w:rsid w:val="0099673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4]" strokecolor="none [1]" shadowcolor="none [2]"/>
    </o:shapedefaults>
    <o:shapelayout v:ext="edit">
      <o:idmap v:ext="edit" data="1"/>
    </o:shapelayout>
  </w:shapeDefaults>
  <w:doNotEmbedSmartTags/>
  <w:decimalSymbol w:val=","/>
  <w:listSeparator w:val=";"/>
  <w14:docId w14:val="7ACAE328"/>
  <w15:chartTrackingRefBased/>
  <w15:docId w15:val="{0246A749-9111-4555-B3FF-71FB73BCA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tabs>
        <w:tab w:val="left" w:pos="1134"/>
      </w:tabs>
      <w:suppressAutoHyphens/>
      <w:spacing w:line="280" w:lineRule="atLeast"/>
    </w:pPr>
    <w:rPr>
      <w:sz w:val="22"/>
      <w:lang w:val="en-US" w:eastAsia="zh-CN"/>
    </w:rPr>
  </w:style>
  <w:style w:type="paragraph" w:styleId="Titolo1">
    <w:name w:val="heading 1"/>
    <w:basedOn w:val="Normale"/>
    <w:next w:val="Normale"/>
    <w:qFormat/>
    <w:pPr>
      <w:keepNext/>
      <w:numPr>
        <w:numId w:val="1"/>
      </w:numPr>
      <w:shd w:val="clear" w:color="auto" w:fill="FFFFFF"/>
      <w:spacing w:line="300" w:lineRule="atLeast"/>
      <w:outlineLvl w:val="0"/>
    </w:pPr>
    <w:rPr>
      <w:rFonts w:ascii="Arial" w:hAnsi="Arial" w:cs="Arial"/>
      <w:b/>
      <w:sz w:val="24"/>
    </w:rPr>
  </w:style>
  <w:style w:type="paragraph" w:styleId="Titolo2">
    <w:name w:val="heading 2"/>
    <w:basedOn w:val="Normale"/>
    <w:next w:val="Normale"/>
    <w:qFormat/>
    <w:pPr>
      <w:keepNext/>
      <w:numPr>
        <w:ilvl w:val="1"/>
        <w:numId w:val="1"/>
      </w:numPr>
      <w:spacing w:before="240" w:line="240" w:lineRule="atLeast"/>
      <w:outlineLvl w:val="1"/>
    </w:pPr>
    <w:rPr>
      <w:rFonts w:ascii="Arial" w:hAnsi="Arial" w:cs="Arial"/>
      <w:b/>
      <w:sz w:val="18"/>
    </w:rPr>
  </w:style>
  <w:style w:type="paragraph" w:styleId="Titolo3">
    <w:name w:val="heading 3"/>
    <w:basedOn w:val="Normale"/>
    <w:next w:val="Normale"/>
    <w:qFormat/>
    <w:pPr>
      <w:keepNext/>
      <w:numPr>
        <w:ilvl w:val="2"/>
        <w:numId w:val="1"/>
      </w:numPr>
      <w:spacing w:before="240" w:after="60" w:line="240" w:lineRule="atLeast"/>
      <w:outlineLvl w:val="2"/>
    </w:pPr>
    <w:rPr>
      <w:rFonts w:ascii="Arial" w:hAnsi="Arial" w:cs="Arial"/>
      <w:sz w:val="18"/>
    </w:rPr>
  </w:style>
  <w:style w:type="paragraph" w:styleId="Titolo4">
    <w:name w:val="heading 4"/>
    <w:basedOn w:val="Normale"/>
    <w:next w:val="Normale"/>
    <w:qFormat/>
    <w:pPr>
      <w:keepNext/>
      <w:numPr>
        <w:ilvl w:val="3"/>
        <w:numId w:val="1"/>
      </w:numPr>
      <w:spacing w:line="360" w:lineRule="auto"/>
      <w:jc w:val="center"/>
      <w:outlineLvl w:val="3"/>
    </w:pPr>
    <w:rPr>
      <w:b/>
      <w:smallCaps/>
      <w:sz w:val="24"/>
      <w:lang w:val="it-IT"/>
    </w:rPr>
  </w:style>
  <w:style w:type="paragraph" w:styleId="Titolo5">
    <w:name w:val="heading 5"/>
    <w:basedOn w:val="Normale"/>
    <w:next w:val="Normale"/>
    <w:qFormat/>
    <w:pPr>
      <w:keepNext/>
      <w:widowControl w:val="0"/>
      <w:numPr>
        <w:ilvl w:val="4"/>
        <w:numId w:val="1"/>
      </w:numPr>
      <w:spacing w:line="500" w:lineRule="exact"/>
      <w:jc w:val="both"/>
      <w:outlineLvl w:val="4"/>
    </w:pPr>
    <w:rPr>
      <w:b/>
      <w:sz w:val="24"/>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6z0">
    <w:name w:val="WW8Num6z0"/>
    <w:rPr>
      <w:rFonts w:ascii="Symbol" w:hAnsi="Symbol" w:cs="Symbol" w:hint="default"/>
    </w:rPr>
  </w:style>
  <w:style w:type="character" w:customStyle="1" w:styleId="WW8Num7z0">
    <w:name w:val="WW8Num7z0"/>
    <w:rPr>
      <w:rFonts w:ascii="Symbol" w:hAnsi="Symbol" w:cs="Symbol" w:hint="default"/>
    </w:rPr>
  </w:style>
  <w:style w:type="character" w:customStyle="1" w:styleId="WW8Num8z0">
    <w:name w:val="WW8Num8z0"/>
    <w:rPr>
      <w:rFonts w:ascii="Symbol" w:hAnsi="Symbol" w:cs="Symbol" w:hint="default"/>
    </w:rPr>
  </w:style>
  <w:style w:type="character" w:customStyle="1" w:styleId="WW8Num9z0">
    <w:name w:val="WW8Num9z0"/>
    <w:rPr>
      <w:rFonts w:ascii="Symbol" w:hAnsi="Symbol" w:cs="Symbol" w:hint="default"/>
    </w:rPr>
  </w:style>
  <w:style w:type="character" w:customStyle="1" w:styleId="WW8Num11z0">
    <w:name w:val="WW8Num11z0"/>
    <w:rPr>
      <w:rFonts w:ascii="Symbol" w:hAnsi="Symbol" w:cs="Symbol" w:hint="default"/>
    </w:rPr>
  </w:style>
  <w:style w:type="character" w:customStyle="1" w:styleId="WW8Num12z0">
    <w:name w:val="WW8Num12z0"/>
    <w:rPr>
      <w:rFonts w:ascii="Symbol" w:hAnsi="Symbol" w:cs="Symbol" w:hint="default"/>
      <w:sz w:val="20"/>
      <w:szCs w:val="20"/>
    </w:rPr>
  </w:style>
  <w:style w:type="character" w:customStyle="1" w:styleId="WW8Num13z0">
    <w:name w:val="WW8Num13z0"/>
    <w:rPr>
      <w:rFonts w:ascii="Book Antiqua" w:hAnsi="Book Antiqua" w:cs="Times New Roman" w:hint="default"/>
      <w:szCs w:val="22"/>
    </w:rPr>
  </w:style>
  <w:style w:type="character" w:customStyle="1" w:styleId="WW8Num14z0">
    <w:name w:val="WW8Num14z0"/>
    <w:rPr>
      <w:rFonts w:ascii="Times New Roman" w:hAnsi="Times New Roman" w:cs="Times New Roman" w:hint="default"/>
      <w:b/>
      <w:bCs w:val="0"/>
      <w:sz w:val="20"/>
      <w:szCs w:val="24"/>
    </w:rPr>
  </w:style>
  <w:style w:type="character" w:customStyle="1" w:styleId="WW8Num15z0">
    <w:name w:val="WW8Num15z0"/>
    <w:rPr>
      <w:rFonts w:ascii="Symbol" w:hAnsi="Symbol" w:cs="Symbol" w:hint="default"/>
      <w:sz w:val="20"/>
      <w:szCs w:val="20"/>
    </w:rPr>
  </w:style>
  <w:style w:type="character" w:customStyle="1" w:styleId="WW8Num17z0">
    <w:name w:val="WW8Num17z0"/>
    <w:rPr>
      <w:rFonts w:ascii="Symbol" w:hAnsi="Symbol" w:cs="Symbol" w:hint="default"/>
    </w:rPr>
  </w:style>
  <w:style w:type="character" w:customStyle="1" w:styleId="WW8Num18z0">
    <w:name w:val="WW8Num18z0"/>
    <w:rPr>
      <w:rFonts w:ascii="Symbol" w:hAnsi="Symbol" w:cs="Symbol" w:hint="default"/>
    </w:rPr>
  </w:style>
  <w:style w:type="character" w:customStyle="1" w:styleId="WW8Num19z0">
    <w:name w:val="WW8Num19z0"/>
    <w:rPr>
      <w:rFonts w:ascii="Symbol" w:hAnsi="Symbol" w:cs="OpenSymbol"/>
    </w:rPr>
  </w:style>
  <w:style w:type="character" w:customStyle="1" w:styleId="WW8Num19z1">
    <w:name w:val="WW8Num19z1"/>
    <w:rPr>
      <w:rFonts w:ascii="OpenSymbol" w:hAnsi="OpenSymbol" w:cs="OpenSymbol"/>
    </w:rPr>
  </w:style>
  <w:style w:type="character" w:customStyle="1" w:styleId="WW8Num20z0">
    <w:name w:val="WW8Num20z0"/>
    <w:rPr>
      <w:rFonts w:ascii="Symbol" w:hAnsi="Symbol" w:cs="OpenSymbol"/>
    </w:rPr>
  </w:style>
  <w:style w:type="character" w:customStyle="1" w:styleId="WW8Num20z1">
    <w:name w:val="WW8Num20z1"/>
    <w:rPr>
      <w:rFonts w:ascii="OpenSymbol" w:hAnsi="OpenSymbol" w:cs="OpenSymbol"/>
    </w:rPr>
  </w:style>
  <w:style w:type="character" w:customStyle="1" w:styleId="WW8Num21z0">
    <w:name w:val="WW8Num21z0"/>
    <w:rPr>
      <w:rFonts w:ascii="Symbol" w:hAnsi="Symbol" w:cs="Symbol" w:hint="default"/>
    </w:rPr>
  </w:style>
  <w:style w:type="character" w:customStyle="1" w:styleId="WW8Num16z0">
    <w:name w:val="WW8Num16z0"/>
    <w:rPr>
      <w:rFonts w:ascii="Symbol" w:hAnsi="Symbol" w:cs="Symbol" w:hint="default"/>
      <w:sz w:val="20"/>
      <w:szCs w:val="20"/>
    </w:rPr>
  </w:style>
  <w:style w:type="character" w:customStyle="1" w:styleId="WW8Num21z1">
    <w:name w:val="WW8Num21z1"/>
    <w:rPr>
      <w:rFonts w:ascii="OpenSymbol" w:hAnsi="OpenSymbol" w:cs="OpenSymbol"/>
    </w:rPr>
  </w:style>
  <w:style w:type="character" w:customStyle="1" w:styleId="WW8Num22z0">
    <w:name w:val="WW8Num22z0"/>
    <w:rPr>
      <w:rFonts w:ascii="Symbol" w:hAnsi="Symbol" w:cs="OpenSymbol"/>
    </w:rPr>
  </w:style>
  <w:style w:type="character" w:customStyle="1" w:styleId="WW8Num22z1">
    <w:name w:val="WW8Num22z1"/>
    <w:rPr>
      <w:rFonts w:ascii="OpenSymbol" w:hAnsi="OpenSymbol" w:cs="OpenSymbol"/>
    </w:rPr>
  </w:style>
  <w:style w:type="character" w:customStyle="1" w:styleId="WW8Num23z0">
    <w:name w:val="WW8Num23z0"/>
    <w:rPr>
      <w:rFonts w:ascii="Times New Roman" w:eastAsia="Times New Roman" w:hAnsi="Times New Roman" w:cs="Times New Roman" w:hint="default"/>
      <w:w w:val="100"/>
      <w:sz w:val="24"/>
      <w:szCs w:val="24"/>
      <w:lang w:val="it-IT" w:bidi="ar-SA"/>
    </w:rPr>
  </w:style>
  <w:style w:type="character" w:customStyle="1" w:styleId="WW8Num23z1">
    <w:name w:val="WW8Num23z1"/>
    <w:rPr>
      <w:rFonts w:hint="default"/>
      <w:lang w:val="it-IT" w:bidi="ar-SA"/>
    </w:rPr>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Carpredefinitoparagrafo2">
    <w:name w:val="Car. predefinito paragrafo2"/>
  </w:style>
  <w:style w:type="character" w:customStyle="1" w:styleId="WW8Num5z0">
    <w:name w:val="WW8Num5z0"/>
    <w:rPr>
      <w:rFonts w:ascii="Symbol" w:hAnsi="Symbol" w:cs="Symbol" w:hint="default"/>
    </w:rPr>
  </w:style>
  <w:style w:type="character" w:customStyle="1" w:styleId="WW8Num10z0">
    <w:name w:val="WW8Num10z0"/>
    <w:rPr>
      <w:rFonts w:ascii="Symbol" w:hAnsi="Symbol" w:cs="Symbol" w:hint="default"/>
    </w:rPr>
  </w:style>
  <w:style w:type="character" w:customStyle="1" w:styleId="Carpredefinitoparagrafo1">
    <w:name w:val="Car. predefinito paragrafo1"/>
  </w:style>
  <w:style w:type="character" w:customStyle="1" w:styleId="AAAddress">
    <w:name w:val="AA Address"/>
    <w:rPr>
      <w:rFonts w:ascii="Arial" w:hAnsi="Arial" w:cs="Arial"/>
      <w:strike w:val="0"/>
      <w:dstrike w:val="0"/>
      <w:color w:val="000000"/>
      <w:spacing w:val="0"/>
      <w:w w:val="100"/>
      <w:position w:val="0"/>
      <w:sz w:val="14"/>
      <w:u w:val="none"/>
      <w:vertAlign w:val="baseline"/>
      <w:lang w:val="en-US"/>
    </w:rPr>
  </w:style>
  <w:style w:type="character" w:customStyle="1" w:styleId="AAReference">
    <w:name w:val="AA Reference"/>
    <w:rPr>
      <w:rFonts w:ascii="Arial" w:hAnsi="Arial" w:cs="Arial"/>
      <w:strike w:val="0"/>
      <w:dstrike w:val="0"/>
      <w:color w:val="000000"/>
      <w:spacing w:val="0"/>
      <w:w w:val="100"/>
      <w:position w:val="0"/>
      <w:sz w:val="14"/>
      <w:vertAlign w:val="baseline"/>
      <w:lang w:val="en-US"/>
    </w:rPr>
  </w:style>
  <w:style w:type="character" w:styleId="Enfasigrassetto">
    <w:name w:val="Strong"/>
    <w:qFormat/>
    <w:rPr>
      <w:b/>
    </w:rPr>
  </w:style>
  <w:style w:type="character" w:styleId="Numeropagina">
    <w:name w:val="page number"/>
    <w:basedOn w:val="Carpredefinitoparagrafo1"/>
  </w:style>
  <w:style w:type="character" w:styleId="Collegamentoipertestuale">
    <w:name w:val="Hyperlink"/>
    <w:rPr>
      <w:color w:val="0000FF"/>
      <w:u w:val="single"/>
    </w:rPr>
  </w:style>
  <w:style w:type="character" w:customStyle="1" w:styleId="TestonotaapidipaginaCarattere">
    <w:name w:val="Testo nota a piè di pagina Carattere"/>
    <w:basedOn w:val="Carpredefinitoparagrafo1"/>
  </w:style>
  <w:style w:type="character" w:customStyle="1" w:styleId="Caratterinotaapidipagina">
    <w:name w:val="Caratteri nota a piè di pagina"/>
    <w:rPr>
      <w:rFonts w:cs="Times New Roman"/>
      <w:vertAlign w:val="superscript"/>
    </w:rPr>
  </w:style>
  <w:style w:type="character" w:customStyle="1" w:styleId="PidipaginaCarattere">
    <w:name w:val="Piè di pagina Carattere"/>
    <w:rPr>
      <w:sz w:val="22"/>
      <w:lang w:val="en-US"/>
    </w:rPr>
  </w:style>
  <w:style w:type="character" w:customStyle="1" w:styleId="StiliperelenchiimportatiWordRTFStileelencoimportatodaWord13">
    <w:name w:val="Stili per elenchi importati Word/RTF:Stile elenco importato da Word13"/>
    <w:rPr>
      <w:rFonts w:ascii="Wingdings Bold" w:hAnsi="Wingdings Bold" w:cs="Wingdings Bold"/>
      <w:b/>
      <w:bCs/>
      <w:w w:val="100"/>
    </w:rPr>
  </w:style>
  <w:style w:type="character" w:customStyle="1" w:styleId="TestonotadichiusuraCarattere">
    <w:name w:val="Testo nota di chiusura Carattere"/>
    <w:rPr>
      <w:lang w:val="en-US"/>
    </w:rPr>
  </w:style>
  <w:style w:type="character" w:customStyle="1" w:styleId="Caratterinotadichiusura">
    <w:name w:val="Caratteri nota di chiusura"/>
    <w:rPr>
      <w:vertAlign w:val="superscript"/>
    </w:rPr>
  </w:style>
  <w:style w:type="character" w:customStyle="1" w:styleId="IntestazioneCarattere">
    <w:name w:val="Intestazione Carattere"/>
    <w:rPr>
      <w:sz w:val="22"/>
      <w:lang w:val="en-US"/>
    </w:rPr>
  </w:style>
  <w:style w:type="character" w:customStyle="1" w:styleId="Punti">
    <w:name w:val="Punti"/>
    <w:rPr>
      <w:rFonts w:ascii="OpenSymbol" w:eastAsia="OpenSymbol" w:hAnsi="OpenSymbol" w:cs="OpenSymbol"/>
    </w:rPr>
  </w:style>
  <w:style w:type="paragraph" w:customStyle="1" w:styleId="Titolo20">
    <w:name w:val="Titolo2"/>
    <w:basedOn w:val="Normale"/>
    <w:next w:val="Corpotesto"/>
    <w:pPr>
      <w:keepNext/>
      <w:spacing w:before="240" w:after="120"/>
    </w:pPr>
    <w:rPr>
      <w:rFonts w:ascii="Liberation Sans" w:eastAsia="Microsoft YaHei" w:hAnsi="Liberation Sans" w:cs="Arial"/>
      <w:sz w:val="28"/>
      <w:szCs w:val="28"/>
    </w:rPr>
  </w:style>
  <w:style w:type="paragraph" w:styleId="Corpotesto">
    <w:name w:val="Body Text"/>
    <w:basedOn w:val="Normale"/>
    <w:pPr>
      <w:spacing w:after="12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pPr>
      <w:suppressLineNumbers/>
    </w:pPr>
    <w:rPr>
      <w:rFonts w:cs="Arial"/>
    </w:rPr>
  </w:style>
  <w:style w:type="paragraph" w:customStyle="1" w:styleId="Caption1">
    <w:name w:val="Caption1"/>
    <w:basedOn w:val="Normale"/>
    <w:pPr>
      <w:suppressLineNumbers/>
      <w:spacing w:before="120" w:after="120"/>
    </w:pPr>
    <w:rPr>
      <w:rFonts w:cs="Arial"/>
      <w:i/>
      <w:iCs/>
      <w:sz w:val="24"/>
      <w:szCs w:val="24"/>
    </w:rPr>
  </w:style>
  <w:style w:type="paragraph" w:customStyle="1" w:styleId="Titolo10">
    <w:name w:val="Titolo1"/>
    <w:basedOn w:val="Normale"/>
    <w:next w:val="Corpotesto"/>
    <w:pPr>
      <w:spacing w:line="360" w:lineRule="auto"/>
      <w:jc w:val="center"/>
    </w:pPr>
    <w:rPr>
      <w:b/>
      <w:sz w:val="24"/>
      <w:lang w:val="it-IT"/>
    </w:rPr>
  </w:style>
  <w:style w:type="paragraph" w:customStyle="1" w:styleId="Caption11">
    <w:name w:val="Caption11"/>
    <w:basedOn w:val="Normale"/>
    <w:pPr>
      <w:suppressLineNumbers/>
      <w:spacing w:before="120" w:after="120"/>
    </w:pPr>
    <w:rPr>
      <w:rFonts w:cs="Arial"/>
      <w:i/>
      <w:iCs/>
      <w:sz w:val="24"/>
      <w:szCs w:val="24"/>
    </w:rPr>
  </w:style>
  <w:style w:type="paragraph" w:customStyle="1" w:styleId="Caption111">
    <w:name w:val="Caption111"/>
    <w:basedOn w:val="Normale"/>
    <w:pPr>
      <w:suppressLineNumbers/>
      <w:spacing w:before="120" w:after="120"/>
    </w:pPr>
    <w:rPr>
      <w:rFonts w:cs="Arial"/>
      <w:i/>
      <w:iCs/>
      <w:sz w:val="24"/>
      <w:szCs w:val="24"/>
    </w:rPr>
  </w:style>
  <w:style w:type="paragraph" w:customStyle="1" w:styleId="Caption1111">
    <w:name w:val="Caption1111"/>
    <w:basedOn w:val="Normale"/>
    <w:pPr>
      <w:suppressLineNumbers/>
      <w:spacing w:before="120" w:after="120"/>
    </w:pPr>
    <w:rPr>
      <w:rFonts w:cs="Arial"/>
      <w:i/>
      <w:iCs/>
      <w:sz w:val="24"/>
      <w:szCs w:val="24"/>
    </w:rPr>
  </w:style>
  <w:style w:type="paragraph" w:customStyle="1" w:styleId="Caption11111">
    <w:name w:val="Caption11111"/>
    <w:basedOn w:val="Normale"/>
    <w:next w:val="Normale"/>
    <w:rPr>
      <w:b/>
    </w:rPr>
  </w:style>
  <w:style w:type="paragraph" w:customStyle="1" w:styleId="Intestazioneepidipagina">
    <w:name w:val="Intestazione e piè di pagina"/>
    <w:basedOn w:val="Normale"/>
    <w:pPr>
      <w:suppressLineNumbers/>
      <w:tabs>
        <w:tab w:val="clear" w:pos="1134"/>
        <w:tab w:val="center" w:pos="4819"/>
        <w:tab w:val="right" w:pos="9638"/>
      </w:tabs>
    </w:pPr>
  </w:style>
  <w:style w:type="paragraph" w:styleId="Intestazione">
    <w:name w:val="header"/>
    <w:basedOn w:val="Normale"/>
  </w:style>
  <w:style w:type="paragraph" w:styleId="Pidipagina">
    <w:name w:val="footer"/>
    <w:basedOn w:val="Normale"/>
  </w:style>
  <w:style w:type="paragraph" w:customStyle="1" w:styleId="Puntoelenco1">
    <w:name w:val="Punto elenco1"/>
    <w:basedOn w:val="Normale"/>
    <w:pPr>
      <w:numPr>
        <w:numId w:val="11"/>
      </w:numPr>
      <w:tabs>
        <w:tab w:val="left" w:pos="284"/>
      </w:tabs>
      <w:ind w:left="284" w:hanging="284"/>
    </w:pPr>
  </w:style>
  <w:style w:type="paragraph" w:customStyle="1" w:styleId="Puntoelenco21">
    <w:name w:val="Punto elenco 21"/>
    <w:basedOn w:val="Normale"/>
    <w:pPr>
      <w:numPr>
        <w:numId w:val="9"/>
      </w:numPr>
      <w:tabs>
        <w:tab w:val="left" w:pos="567"/>
      </w:tabs>
      <w:ind w:left="851" w:hanging="284"/>
    </w:pPr>
  </w:style>
  <w:style w:type="paragraph" w:customStyle="1" w:styleId="Puntoelenco31">
    <w:name w:val="Punto elenco 31"/>
    <w:basedOn w:val="Normale"/>
    <w:pPr>
      <w:numPr>
        <w:numId w:val="8"/>
      </w:numPr>
      <w:tabs>
        <w:tab w:val="left" w:pos="851"/>
      </w:tabs>
      <w:ind w:left="1135" w:hanging="284"/>
    </w:pPr>
  </w:style>
  <w:style w:type="paragraph" w:customStyle="1" w:styleId="Puntoelenco41">
    <w:name w:val="Punto elenco 41"/>
    <w:basedOn w:val="Normale"/>
    <w:pPr>
      <w:numPr>
        <w:numId w:val="7"/>
      </w:numPr>
      <w:ind w:left="1418" w:hanging="284"/>
    </w:pPr>
  </w:style>
  <w:style w:type="paragraph" w:customStyle="1" w:styleId="Numeroelenco1">
    <w:name w:val="Numero elenco1"/>
    <w:basedOn w:val="Normale"/>
    <w:pPr>
      <w:numPr>
        <w:numId w:val="10"/>
      </w:numPr>
      <w:tabs>
        <w:tab w:val="left" w:pos="284"/>
      </w:tabs>
      <w:ind w:left="284" w:hanging="284"/>
    </w:pPr>
  </w:style>
  <w:style w:type="paragraph" w:customStyle="1" w:styleId="Numeroelenco21">
    <w:name w:val="Numero elenco 21"/>
    <w:basedOn w:val="Normale"/>
    <w:pPr>
      <w:numPr>
        <w:numId w:val="5"/>
      </w:numPr>
      <w:tabs>
        <w:tab w:val="left" w:pos="567"/>
      </w:tabs>
      <w:ind w:left="851" w:hanging="284"/>
    </w:pPr>
  </w:style>
  <w:style w:type="paragraph" w:customStyle="1" w:styleId="Numeroelenco31">
    <w:name w:val="Numero elenco 31"/>
    <w:basedOn w:val="Normale"/>
    <w:pPr>
      <w:numPr>
        <w:numId w:val="4"/>
      </w:numPr>
      <w:tabs>
        <w:tab w:val="left" w:pos="851"/>
      </w:tabs>
      <w:ind w:left="1135" w:hanging="284"/>
    </w:pPr>
  </w:style>
  <w:style w:type="paragraph" w:customStyle="1" w:styleId="Rientronormale1">
    <w:name w:val="Rientro normale1"/>
    <w:basedOn w:val="Normale"/>
    <w:pPr>
      <w:ind w:left="284"/>
    </w:pPr>
  </w:style>
  <w:style w:type="paragraph" w:customStyle="1" w:styleId="AAFrameAddress">
    <w:name w:val="AA Frame Address"/>
    <w:basedOn w:val="Titolo1"/>
    <w:pPr>
      <w:numPr>
        <w:numId w:val="0"/>
      </w:numPr>
      <w:shd w:val="clear" w:color="auto" w:fill="auto"/>
      <w:spacing w:after="90" w:line="240" w:lineRule="auto"/>
      <w:outlineLvl w:val="9"/>
    </w:pPr>
    <w:rPr>
      <w:lang w:val="it-IT" w:eastAsia="it-IT"/>
    </w:rPr>
  </w:style>
  <w:style w:type="paragraph" w:customStyle="1" w:styleId="Numeroelenco51">
    <w:name w:val="Numero elenco 51"/>
    <w:basedOn w:val="Normale"/>
    <w:pPr>
      <w:numPr>
        <w:numId w:val="2"/>
      </w:numPr>
      <w:tabs>
        <w:tab w:val="left" w:pos="1418"/>
      </w:tabs>
      <w:ind w:left="1418" w:hanging="284"/>
    </w:pPr>
  </w:style>
  <w:style w:type="paragraph" w:customStyle="1" w:styleId="Numeroelenco41">
    <w:name w:val="Numero elenco 41"/>
    <w:basedOn w:val="Normale"/>
    <w:pPr>
      <w:numPr>
        <w:numId w:val="3"/>
      </w:numPr>
      <w:tabs>
        <w:tab w:val="left" w:pos="1418"/>
      </w:tabs>
    </w:pPr>
  </w:style>
  <w:style w:type="paragraph" w:customStyle="1" w:styleId="Indicefonti1">
    <w:name w:val="Indice fonti1"/>
    <w:basedOn w:val="Normale"/>
    <w:next w:val="Normale"/>
    <w:pPr>
      <w:ind w:left="284" w:hanging="284"/>
    </w:pPr>
  </w:style>
  <w:style w:type="paragraph" w:styleId="Indice1">
    <w:name w:val="index 1"/>
    <w:basedOn w:val="Normale"/>
    <w:next w:val="Normale"/>
    <w:pPr>
      <w:ind w:left="284" w:hanging="284"/>
    </w:pPr>
  </w:style>
  <w:style w:type="paragraph" w:styleId="Indice2">
    <w:name w:val="index 2"/>
    <w:basedOn w:val="Normale"/>
    <w:next w:val="Normale"/>
    <w:pPr>
      <w:ind w:left="568" w:hanging="284"/>
    </w:pPr>
  </w:style>
  <w:style w:type="paragraph" w:styleId="Indice3">
    <w:name w:val="index 3"/>
    <w:basedOn w:val="Normale"/>
    <w:next w:val="Normale"/>
    <w:pPr>
      <w:ind w:left="851" w:hanging="284"/>
    </w:pPr>
  </w:style>
  <w:style w:type="paragraph" w:styleId="Sommario4">
    <w:name w:val="toc 4"/>
    <w:basedOn w:val="Normale"/>
    <w:next w:val="Normale"/>
    <w:pPr>
      <w:ind w:left="1135" w:hanging="284"/>
    </w:pPr>
  </w:style>
  <w:style w:type="paragraph" w:styleId="Sommario6">
    <w:name w:val="toc 6"/>
    <w:basedOn w:val="Normale"/>
    <w:next w:val="Normale"/>
    <w:pPr>
      <w:ind w:left="1702" w:hanging="284"/>
    </w:pPr>
  </w:style>
  <w:style w:type="paragraph" w:styleId="Sommario5">
    <w:name w:val="toc 5"/>
    <w:basedOn w:val="Normale"/>
    <w:next w:val="Normale"/>
    <w:pPr>
      <w:ind w:left="1418" w:hanging="284"/>
    </w:pPr>
  </w:style>
  <w:style w:type="paragraph" w:styleId="Sommario7">
    <w:name w:val="toc 7"/>
    <w:basedOn w:val="Normale"/>
    <w:next w:val="Normale"/>
    <w:pPr>
      <w:ind w:left="1985" w:hanging="284"/>
    </w:pPr>
  </w:style>
  <w:style w:type="paragraph" w:styleId="Sommario8">
    <w:name w:val="toc 8"/>
    <w:basedOn w:val="Normale"/>
    <w:next w:val="Normale"/>
    <w:pPr>
      <w:ind w:left="2269" w:hanging="284"/>
    </w:pPr>
  </w:style>
  <w:style w:type="paragraph" w:styleId="Sommario9">
    <w:name w:val="toc 9"/>
    <w:basedOn w:val="Normale"/>
    <w:next w:val="Normale"/>
    <w:pPr>
      <w:ind w:left="2552" w:hanging="284"/>
    </w:pPr>
  </w:style>
  <w:style w:type="paragraph" w:styleId="Sommario2">
    <w:name w:val="toc 2"/>
    <w:basedOn w:val="Normale"/>
    <w:next w:val="Normale"/>
    <w:pPr>
      <w:ind w:left="284"/>
    </w:pPr>
  </w:style>
  <w:style w:type="paragraph" w:styleId="Sommario3">
    <w:name w:val="toc 3"/>
    <w:basedOn w:val="Normale"/>
    <w:next w:val="Normale"/>
    <w:pPr>
      <w:ind w:left="567"/>
    </w:pPr>
  </w:style>
  <w:style w:type="paragraph" w:customStyle="1" w:styleId="Sommario41">
    <w:name w:val="Sommario 41"/>
    <w:basedOn w:val="Normale"/>
    <w:next w:val="Normale"/>
    <w:pPr>
      <w:ind w:left="851"/>
    </w:pPr>
  </w:style>
  <w:style w:type="paragraph" w:customStyle="1" w:styleId="Sommario51">
    <w:name w:val="Sommario 51"/>
    <w:basedOn w:val="Normale"/>
    <w:next w:val="Normale"/>
    <w:pPr>
      <w:ind w:left="1134"/>
    </w:pPr>
  </w:style>
  <w:style w:type="paragraph" w:customStyle="1" w:styleId="Sommario61">
    <w:name w:val="Sommario 61"/>
    <w:basedOn w:val="Normale"/>
    <w:next w:val="Normale"/>
    <w:pPr>
      <w:ind w:left="1418"/>
    </w:pPr>
  </w:style>
  <w:style w:type="paragraph" w:customStyle="1" w:styleId="Sommario71">
    <w:name w:val="Sommario 71"/>
    <w:basedOn w:val="Normale"/>
    <w:next w:val="Normale"/>
    <w:pPr>
      <w:ind w:left="1701"/>
    </w:pPr>
  </w:style>
  <w:style w:type="paragraph" w:customStyle="1" w:styleId="Sommario81">
    <w:name w:val="Sommario 81"/>
    <w:basedOn w:val="Normale"/>
    <w:next w:val="Normale"/>
    <w:pPr>
      <w:ind w:left="1985"/>
    </w:pPr>
  </w:style>
  <w:style w:type="paragraph" w:customStyle="1" w:styleId="Sommario91">
    <w:name w:val="Sommario 91"/>
    <w:basedOn w:val="Normale"/>
    <w:next w:val="Normale"/>
    <w:pPr>
      <w:ind w:left="2268"/>
    </w:pPr>
  </w:style>
  <w:style w:type="paragraph" w:customStyle="1" w:styleId="Indicedellefigure1">
    <w:name w:val="Indice delle figure1"/>
    <w:basedOn w:val="Normale"/>
    <w:next w:val="Normale"/>
    <w:pPr>
      <w:ind w:left="567" w:hanging="567"/>
    </w:pPr>
  </w:style>
  <w:style w:type="paragraph" w:customStyle="1" w:styleId="Puntoelenco51">
    <w:name w:val="Punto elenco 51"/>
    <w:basedOn w:val="Normale"/>
    <w:pPr>
      <w:numPr>
        <w:numId w:val="6"/>
      </w:numPr>
      <w:tabs>
        <w:tab w:val="left" w:pos="1418"/>
      </w:tabs>
      <w:ind w:left="1702" w:hanging="284"/>
    </w:pPr>
  </w:style>
  <w:style w:type="paragraph" w:customStyle="1" w:styleId="Primorientrocorpodeltesto1">
    <w:name w:val="Primo rientro corpo del testo1"/>
    <w:basedOn w:val="Corpotesto"/>
    <w:pPr>
      <w:ind w:firstLine="284"/>
    </w:pPr>
  </w:style>
  <w:style w:type="paragraph" w:styleId="Rientrocorpodeltesto">
    <w:name w:val="Body Text Indent"/>
    <w:basedOn w:val="Normale"/>
    <w:pPr>
      <w:spacing w:after="120"/>
      <w:ind w:left="283"/>
    </w:pPr>
  </w:style>
  <w:style w:type="paragraph" w:customStyle="1" w:styleId="Primorientrocorpodeltesto21">
    <w:name w:val="Primo rientro corpo del testo 21"/>
    <w:basedOn w:val="Rientrocorpodeltesto"/>
    <w:pPr>
      <w:ind w:left="284" w:firstLine="284"/>
    </w:pPr>
  </w:style>
  <w:style w:type="paragraph" w:customStyle="1" w:styleId="usoboll1">
    <w:name w:val="usoboll1"/>
    <w:basedOn w:val="Normale"/>
    <w:pPr>
      <w:widowControl w:val="0"/>
      <w:spacing w:line="482" w:lineRule="exact"/>
      <w:jc w:val="both"/>
    </w:pPr>
    <w:rPr>
      <w:sz w:val="24"/>
      <w:lang w:val="it-IT"/>
    </w:rPr>
  </w:style>
  <w:style w:type="paragraph" w:customStyle="1" w:styleId="AAFrameLogo">
    <w:name w:val="AA Frame Logo"/>
    <w:basedOn w:val="Normale"/>
  </w:style>
  <w:style w:type="paragraph" w:customStyle="1" w:styleId="AA1stlevelbullet">
    <w:name w:val="AA 1st level bullet"/>
    <w:basedOn w:val="Normale"/>
    <w:pPr>
      <w:numPr>
        <w:numId w:val="17"/>
      </w:numPr>
      <w:tabs>
        <w:tab w:val="clear" w:pos="1134"/>
      </w:tabs>
      <w:ind w:left="284" w:hanging="284"/>
    </w:pPr>
  </w:style>
  <w:style w:type="paragraph" w:customStyle="1" w:styleId="AA2ndlevelbullet">
    <w:name w:val="AA 2nd level bullet"/>
    <w:basedOn w:val="AA1stlevelbullet"/>
    <w:pPr>
      <w:numPr>
        <w:numId w:val="18"/>
      </w:numPr>
      <w:ind w:left="568" w:hanging="284"/>
    </w:pPr>
  </w:style>
  <w:style w:type="paragraph" w:customStyle="1" w:styleId="AANumbering">
    <w:name w:val="AA Numbering"/>
    <w:basedOn w:val="Normale"/>
    <w:pPr>
      <w:numPr>
        <w:numId w:val="16"/>
      </w:numPr>
      <w:ind w:left="0" w:firstLine="0"/>
    </w:pPr>
  </w:style>
  <w:style w:type="paragraph" w:customStyle="1" w:styleId="Corpodeltesto21">
    <w:name w:val="Corpo del testo 21"/>
    <w:basedOn w:val="Normale"/>
    <w:pPr>
      <w:spacing w:line="240" w:lineRule="auto"/>
      <w:jc w:val="both"/>
    </w:pPr>
    <w:rPr>
      <w:sz w:val="24"/>
      <w:lang w:val="it-IT"/>
    </w:rPr>
  </w:style>
  <w:style w:type="paragraph" w:customStyle="1" w:styleId="Rientrocorpodeltesto31">
    <w:name w:val="Rientro corpo del testo 31"/>
    <w:basedOn w:val="Normale"/>
    <w:pPr>
      <w:spacing w:line="240" w:lineRule="auto"/>
      <w:ind w:left="357"/>
      <w:jc w:val="both"/>
    </w:pPr>
    <w:rPr>
      <w:sz w:val="24"/>
      <w:lang w:val="it-IT"/>
    </w:rPr>
  </w:style>
  <w:style w:type="paragraph" w:customStyle="1" w:styleId="Mappadocumento1">
    <w:name w:val="Mappa documento1"/>
    <w:basedOn w:val="Normale"/>
    <w:pPr>
      <w:shd w:val="clear" w:color="auto" w:fill="000080"/>
    </w:pPr>
    <w:rPr>
      <w:rFonts w:ascii="Tahoma" w:hAnsi="Tahoma" w:cs="Tahoma"/>
    </w:rPr>
  </w:style>
  <w:style w:type="paragraph" w:customStyle="1" w:styleId="Rientrocorpodeltesto21">
    <w:name w:val="Rientro corpo del testo 21"/>
    <w:basedOn w:val="Normale"/>
    <w:pPr>
      <w:widowControl w:val="0"/>
      <w:spacing w:line="480" w:lineRule="exact"/>
      <w:ind w:left="142" w:hanging="142"/>
      <w:jc w:val="both"/>
    </w:pPr>
    <w:rPr>
      <w:sz w:val="24"/>
      <w:lang w:val="it-IT"/>
    </w:rPr>
  </w:style>
  <w:style w:type="paragraph" w:styleId="Testofumetto">
    <w:name w:val="Balloon Text"/>
    <w:basedOn w:val="Normale"/>
    <w:rPr>
      <w:rFonts w:ascii="Tahoma" w:hAnsi="Tahoma" w:cs="Tahoma"/>
      <w:sz w:val="16"/>
      <w:szCs w:val="16"/>
    </w:rPr>
  </w:style>
  <w:style w:type="paragraph" w:customStyle="1" w:styleId="Corpodeltesto22">
    <w:name w:val="Corpo del testo 22"/>
    <w:basedOn w:val="Normale"/>
    <w:pPr>
      <w:widowControl w:val="0"/>
      <w:spacing w:line="480" w:lineRule="exact"/>
      <w:jc w:val="both"/>
    </w:pPr>
    <w:rPr>
      <w:szCs w:val="22"/>
      <w:lang w:val="it-IT"/>
    </w:rPr>
  </w:style>
  <w:style w:type="paragraph" w:customStyle="1" w:styleId="Default">
    <w:name w:val="Default"/>
    <w:pPr>
      <w:widowControl w:val="0"/>
      <w:suppressAutoHyphens/>
      <w:autoSpaceDE w:val="0"/>
    </w:pPr>
    <w:rPr>
      <w:rFonts w:ascii="Trebuchet-MS" w:hAnsi="Trebuchet-MS" w:cs="Trebuchet-MS"/>
      <w:color w:val="000000"/>
      <w:sz w:val="24"/>
      <w:szCs w:val="24"/>
      <w:lang w:eastAsia="zh-CN"/>
    </w:rPr>
  </w:style>
  <w:style w:type="paragraph" w:customStyle="1" w:styleId="CM3">
    <w:name w:val="CM3"/>
    <w:basedOn w:val="Default"/>
    <w:next w:val="Default"/>
    <w:rPr>
      <w:rFonts w:cs="Times New Roman"/>
    </w:rPr>
  </w:style>
  <w:style w:type="paragraph" w:customStyle="1" w:styleId="CM17">
    <w:name w:val="CM17"/>
    <w:basedOn w:val="Default"/>
    <w:next w:val="Default"/>
    <w:rPr>
      <w:rFonts w:cs="Times New Roman"/>
    </w:rPr>
  </w:style>
  <w:style w:type="paragraph" w:styleId="Testonotaapidipagina">
    <w:name w:val="footnote text"/>
    <w:basedOn w:val="Normale"/>
    <w:pPr>
      <w:spacing w:line="240" w:lineRule="auto"/>
    </w:pPr>
    <w:rPr>
      <w:sz w:val="20"/>
      <w:lang w:val="it-IT"/>
    </w:rPr>
  </w:style>
  <w:style w:type="paragraph" w:customStyle="1" w:styleId="Notepidipagina">
    <w:name w:val="Note piè di pagina"/>
    <w:basedOn w:val="Normale"/>
    <w:pPr>
      <w:autoSpaceDE w:val="0"/>
      <w:spacing w:line="288" w:lineRule="auto"/>
      <w:ind w:firstLine="283"/>
      <w:jc w:val="both"/>
      <w:textAlignment w:val="center"/>
    </w:pPr>
    <w:rPr>
      <w:rFonts w:ascii="NewAster" w:hAnsi="NewAster" w:cs="NewAster"/>
      <w:color w:val="000000"/>
      <w:sz w:val="18"/>
      <w:szCs w:val="18"/>
      <w:lang w:val="it-IT"/>
    </w:rPr>
  </w:style>
  <w:style w:type="paragraph" w:customStyle="1" w:styleId="Noparagraphstyle">
    <w:name w:val="[No paragraph style]"/>
    <w:pPr>
      <w:suppressAutoHyphens/>
      <w:autoSpaceDE w:val="0"/>
      <w:spacing w:line="288" w:lineRule="auto"/>
      <w:textAlignment w:val="center"/>
    </w:pPr>
    <w:rPr>
      <w:rFonts w:ascii="Times" w:hAnsi="Times" w:cs="Times"/>
      <w:color w:val="000000"/>
      <w:sz w:val="24"/>
      <w:szCs w:val="24"/>
      <w:lang w:eastAsia="zh-CN"/>
    </w:rPr>
  </w:style>
  <w:style w:type="paragraph" w:customStyle="1" w:styleId="Testotabelle">
    <w:name w:val="Testo tabelle"/>
    <w:basedOn w:val="Normale"/>
    <w:pPr>
      <w:autoSpaceDE w:val="0"/>
      <w:spacing w:line="288" w:lineRule="auto"/>
      <w:jc w:val="both"/>
      <w:textAlignment w:val="center"/>
    </w:pPr>
    <w:rPr>
      <w:rFonts w:ascii="NewAster" w:hAnsi="NewAster" w:cs="NewAster"/>
      <w:color w:val="000000"/>
      <w:sz w:val="20"/>
      <w:lang w:val="it-IT"/>
    </w:rPr>
  </w:style>
  <w:style w:type="paragraph" w:styleId="Testonotadichiusura">
    <w:name w:val="endnote text"/>
    <w:basedOn w:val="Normale"/>
    <w:rPr>
      <w:sz w:val="20"/>
    </w:rPr>
  </w:style>
  <w:style w:type="paragraph" w:styleId="Paragrafoelenco">
    <w:name w:val="List Paragraph"/>
    <w:basedOn w:val="Normale"/>
    <w:qFormat/>
    <w:pPr>
      <w:widowControl w:val="0"/>
      <w:tabs>
        <w:tab w:val="clear" w:pos="1134"/>
      </w:tabs>
      <w:autoSpaceDE w:val="0"/>
      <w:spacing w:line="240" w:lineRule="auto"/>
      <w:ind w:left="1592" w:hanging="360"/>
      <w:jc w:val="both"/>
    </w:pPr>
    <w:rPr>
      <w:rFonts w:ascii="Calibri" w:eastAsia="Calibri" w:hAnsi="Calibri" w:cs="Calibri"/>
      <w:szCs w:val="22"/>
      <w:lang w:val="it-IT" w:bidi="it-IT"/>
    </w:rPr>
  </w:style>
  <w:style w:type="paragraph" w:styleId="NormaleWeb">
    <w:name w:val="Normal (Web)"/>
    <w:basedOn w:val="Normale"/>
    <w:pPr>
      <w:tabs>
        <w:tab w:val="clear" w:pos="1134"/>
      </w:tabs>
      <w:spacing w:before="280" w:after="280" w:line="240" w:lineRule="auto"/>
    </w:pPr>
    <w:rPr>
      <w:sz w:val="24"/>
      <w:szCs w:val="24"/>
      <w:lang w:val="it-IT"/>
    </w:rPr>
  </w:style>
  <w:style w:type="paragraph" w:customStyle="1" w:styleId="Testonormale1">
    <w:name w:val="Testo normale1"/>
    <w:basedOn w:val="Normale"/>
    <w:pPr>
      <w:tabs>
        <w:tab w:val="clear" w:pos="1134"/>
      </w:tabs>
      <w:spacing w:line="240" w:lineRule="auto"/>
    </w:pPr>
    <w:rPr>
      <w:rFonts w:ascii="Courier New" w:hAnsi="Courier New" w:cs="Courier New"/>
      <w:sz w:val="20"/>
      <w:lang w:val="it-IT"/>
    </w:rPr>
  </w:style>
  <w:style w:type="paragraph" w:customStyle="1" w:styleId="Contenutotabella">
    <w:name w:val="Contenuto tabella"/>
    <w:basedOn w:val="Normale"/>
    <w:pPr>
      <w:widowControl w:val="0"/>
      <w:suppressLineNumbers/>
    </w:pPr>
  </w:style>
  <w:style w:type="paragraph" w:customStyle="1" w:styleId="Titolotabella">
    <w:name w:val="Titolo tabella"/>
    <w:basedOn w:val="Contenutotabella"/>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2704</Words>
  <Characters>15417</Characters>
  <Application>Microsoft Office Word</Application>
  <DocSecurity>0</DocSecurity>
  <Lines>128</Lines>
  <Paragraphs>36</Paragraphs>
  <ScaleCrop>false</ScaleCrop>
  <Company/>
  <LinksUpToDate>false</LinksUpToDate>
  <CharactersWithSpaces>18085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Start typing here</dc:title>
  <dc:subject/>
  <dc:creator>Antonella De Simone</dc:creator>
  <cp:keywords/>
  <cp:lastModifiedBy>S.Ten. Antonio CIARAMAGLIA</cp:lastModifiedBy>
  <cp:revision>3</cp:revision>
  <cp:lastPrinted>2024-02-19T13:29:00Z</cp:lastPrinted>
  <dcterms:created xsi:type="dcterms:W3CDTF">2025-03-31T10:57:00Z</dcterms:created>
  <dcterms:modified xsi:type="dcterms:W3CDTF">2025-03-31T11:04:00Z</dcterms:modified>
</cp:coreProperties>
</file>